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14B2F" w14:textId="78BDC5E1" w:rsidR="008E0879" w:rsidRDefault="003763CE" w:rsidP="003763CE">
      <w:pPr>
        <w:pStyle w:val="afb"/>
        <w:spacing w:after="0"/>
        <w:ind w:hanging="567"/>
      </w:pPr>
      <w:r>
        <w:rPr>
          <w:noProof/>
        </w:rPr>
        <w:drawing>
          <wp:inline distT="0" distB="0" distL="0" distR="0" wp14:anchorId="3868245E" wp14:editId="45842360">
            <wp:extent cx="6120130" cy="85451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бщая энергетика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54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35D3D1B" wp14:editId="227D365B">
            <wp:extent cx="6120130" cy="86118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щая энергетика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1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B0445" w14:textId="77777777" w:rsidR="003763CE" w:rsidRDefault="003763CE" w:rsidP="001A7BDF">
      <w:pPr>
        <w:tabs>
          <w:tab w:val="left" w:leader="underscore" w:pos="10206"/>
        </w:tabs>
        <w:jc w:val="center"/>
        <w:rPr>
          <w:b/>
        </w:rPr>
      </w:pPr>
    </w:p>
    <w:p w14:paraId="2DFFA249" w14:textId="77777777" w:rsidR="003763CE" w:rsidRDefault="003763CE" w:rsidP="001A7BDF">
      <w:pPr>
        <w:tabs>
          <w:tab w:val="left" w:leader="underscore" w:pos="10206"/>
        </w:tabs>
        <w:jc w:val="center"/>
        <w:rPr>
          <w:b/>
        </w:rPr>
      </w:pPr>
    </w:p>
    <w:p w14:paraId="43018E7B" w14:textId="77777777" w:rsidR="003763CE" w:rsidRDefault="003763CE" w:rsidP="001A7BDF">
      <w:pPr>
        <w:tabs>
          <w:tab w:val="left" w:leader="underscore" w:pos="10206"/>
        </w:tabs>
        <w:jc w:val="center"/>
        <w:rPr>
          <w:b/>
        </w:rPr>
      </w:pPr>
    </w:p>
    <w:p w14:paraId="2DC3D4DC" w14:textId="77777777" w:rsidR="003763CE" w:rsidRDefault="003763CE" w:rsidP="001A7BDF">
      <w:pPr>
        <w:tabs>
          <w:tab w:val="left" w:leader="underscore" w:pos="10206"/>
        </w:tabs>
        <w:jc w:val="center"/>
        <w:rPr>
          <w:b/>
        </w:rPr>
      </w:pPr>
    </w:p>
    <w:p w14:paraId="1F15C855" w14:textId="77777777" w:rsidR="001A7BDF" w:rsidRPr="00402B85" w:rsidRDefault="001A7BDF" w:rsidP="001A7BDF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402B85">
        <w:rPr>
          <w:b/>
        </w:rPr>
        <w:lastRenderedPageBreak/>
        <w:t>Аннотация рабочей программы по дисциплине</w:t>
      </w:r>
    </w:p>
    <w:p w14:paraId="21B32D90" w14:textId="31E1B47A" w:rsidR="001A7BDF" w:rsidRPr="00402B85" w:rsidRDefault="00692E54" w:rsidP="001A7BD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Общая энергетика</w:t>
      </w:r>
    </w:p>
    <w:p w14:paraId="71E7A821" w14:textId="77777777" w:rsidR="001A7BDF" w:rsidRPr="00402B85" w:rsidRDefault="001A7BDF" w:rsidP="001A7BDF">
      <w:pPr>
        <w:tabs>
          <w:tab w:val="left" w:leader="underscore" w:pos="10206"/>
        </w:tabs>
        <w:jc w:val="center"/>
        <w:rPr>
          <w:b/>
        </w:rPr>
      </w:pPr>
    </w:p>
    <w:p w14:paraId="5F29EA61" w14:textId="77777777" w:rsidR="001A7BDF" w:rsidRPr="00402B85" w:rsidRDefault="001A7BDF" w:rsidP="001A7BDF">
      <w:pPr>
        <w:tabs>
          <w:tab w:val="left" w:leader="underscore" w:pos="10206"/>
        </w:tabs>
        <w:ind w:firstLine="709"/>
        <w:jc w:val="both"/>
        <w:rPr>
          <w:b/>
        </w:rPr>
      </w:pPr>
      <w:r w:rsidRPr="00402B85">
        <w:rPr>
          <w:b/>
        </w:rPr>
        <w:t>Цель преподавания дисциплины</w:t>
      </w:r>
    </w:p>
    <w:p w14:paraId="661176C2" w14:textId="77777777" w:rsidR="001A7BDF" w:rsidRPr="00402B85" w:rsidRDefault="001A7BDF" w:rsidP="001A7BDF">
      <w:pPr>
        <w:numPr>
          <w:ilvl w:val="0"/>
          <w:numId w:val="45"/>
        </w:numPr>
        <w:tabs>
          <w:tab w:val="left" w:pos="1134"/>
          <w:tab w:val="left" w:leader="underscore" w:pos="10206"/>
        </w:tabs>
        <w:spacing w:after="160" w:line="259" w:lineRule="auto"/>
        <w:ind w:left="0" w:firstLine="709"/>
        <w:jc w:val="both"/>
      </w:pPr>
      <w:r w:rsidRPr="00402B85">
        <w:t>формирование у студентов направления подготовки «Электроэнергетика и электротехника» 13.03.02 по профилю подготовки «Электропривод и автоматика» знаний и навыков о видах природных источников энергии и способах преобразования их в электрическую и тепловую энергию.</w:t>
      </w:r>
    </w:p>
    <w:p w14:paraId="4705E36B" w14:textId="77777777" w:rsidR="001A7BDF" w:rsidRPr="00402B85" w:rsidRDefault="001A7BDF" w:rsidP="001A7BD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47F24BC6" w14:textId="77777777" w:rsidR="001A7BDF" w:rsidRPr="00402B85" w:rsidRDefault="001A7BDF" w:rsidP="001A7BDF">
      <w:pPr>
        <w:tabs>
          <w:tab w:val="left" w:leader="underscore" w:pos="10206"/>
        </w:tabs>
        <w:ind w:firstLine="709"/>
        <w:jc w:val="both"/>
        <w:rPr>
          <w:b/>
        </w:rPr>
      </w:pPr>
      <w:r w:rsidRPr="00402B85">
        <w:rPr>
          <w:b/>
        </w:rPr>
        <w:t>Задачи изучения</w:t>
      </w:r>
    </w:p>
    <w:p w14:paraId="3551C4D8" w14:textId="77777777" w:rsidR="001A7BDF" w:rsidRPr="00402B85" w:rsidRDefault="001A7BDF" w:rsidP="001A7BDF">
      <w:pPr>
        <w:numPr>
          <w:ilvl w:val="0"/>
          <w:numId w:val="45"/>
        </w:numPr>
        <w:tabs>
          <w:tab w:val="left" w:pos="1134"/>
          <w:tab w:val="left" w:leader="underscore" w:pos="10206"/>
        </w:tabs>
        <w:spacing w:after="160" w:line="259" w:lineRule="auto"/>
        <w:ind w:left="0" w:firstLine="709"/>
        <w:jc w:val="both"/>
        <w:rPr>
          <w:b/>
        </w:rPr>
      </w:pPr>
      <w:r w:rsidRPr="00402B85">
        <w:t xml:space="preserve">формирование у студентов необходимых знаний, умений и навыков: об  основных типах энергетических установок и способах получения тепловой и электрической энергии на базе возобновляемых и невозобновляемых источников энергии, формирование общей энергетической картины существующего уровня развития технологий производства и утилизации различных видов энергии. </w:t>
      </w:r>
    </w:p>
    <w:p w14:paraId="1CF96B1D" w14:textId="77777777" w:rsidR="001A7BDF" w:rsidRPr="00402B85" w:rsidRDefault="001A7BDF" w:rsidP="001A7BDF">
      <w:pPr>
        <w:tabs>
          <w:tab w:val="left" w:pos="1134"/>
          <w:tab w:val="left" w:leader="underscore" w:pos="10206"/>
        </w:tabs>
        <w:jc w:val="both"/>
        <w:rPr>
          <w:b/>
        </w:rPr>
      </w:pPr>
    </w:p>
    <w:p w14:paraId="278EE671" w14:textId="77777777" w:rsidR="001A7BDF" w:rsidRPr="00402B85" w:rsidRDefault="001A7BDF" w:rsidP="001A7BDF">
      <w:pPr>
        <w:ind w:firstLine="709"/>
        <w:jc w:val="both"/>
        <w:rPr>
          <w:b/>
        </w:rPr>
      </w:pPr>
      <w:r w:rsidRPr="00402B85">
        <w:rPr>
          <w:b/>
        </w:rPr>
        <w:t>В ходе изучения дисциплины у обучающегося формируются следующие компетенции:</w:t>
      </w:r>
    </w:p>
    <w:p w14:paraId="302B4BA7" w14:textId="77777777" w:rsidR="001A7BDF" w:rsidRDefault="001A7BDF" w:rsidP="001A7BDF">
      <w:pPr>
        <w:ind w:firstLine="709"/>
      </w:pPr>
      <w:r>
        <w:t xml:space="preserve">ПК-1 - </w:t>
      </w:r>
      <w:r w:rsidRPr="001704C6">
        <w:t>Способность участвовать в проектировании электрического привода, автоматики механизмов и технологических комплексов</w:t>
      </w:r>
      <w:r>
        <w:t>;</w:t>
      </w:r>
    </w:p>
    <w:p w14:paraId="08020DE7" w14:textId="77777777" w:rsidR="001A7BDF" w:rsidRDefault="001A7BDF" w:rsidP="001A7BDF">
      <w:pPr>
        <w:ind w:firstLine="709"/>
      </w:pPr>
      <w:r>
        <w:t xml:space="preserve">ПК-2 - </w:t>
      </w:r>
      <w:r w:rsidRPr="001704C6"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</w:p>
    <w:p w14:paraId="51DC0E4A" w14:textId="77777777" w:rsidR="00C743D6" w:rsidRPr="00C743D6" w:rsidRDefault="00C743D6" w:rsidP="00C743D6">
      <w:pPr>
        <w:tabs>
          <w:tab w:val="left" w:leader="underscore" w:pos="10206"/>
        </w:tabs>
        <w:spacing w:line="264" w:lineRule="auto"/>
      </w:pPr>
    </w:p>
    <w:p w14:paraId="021D0FA4" w14:textId="77777777" w:rsidR="00C743D6" w:rsidRPr="00C743D6" w:rsidRDefault="00C743D6" w:rsidP="00C743D6">
      <w:pPr>
        <w:jc w:val="both"/>
      </w:pPr>
    </w:p>
    <w:p w14:paraId="2FEDC97E" w14:textId="77777777" w:rsidR="00C743D6" w:rsidRPr="00C743D6" w:rsidRDefault="00C743D6" w:rsidP="00C743D6">
      <w:pPr>
        <w:spacing w:line="264" w:lineRule="auto"/>
      </w:pPr>
    </w:p>
    <w:p w14:paraId="5057A21E" w14:textId="77777777" w:rsidR="00FB3777" w:rsidRPr="00EB1B6E" w:rsidRDefault="00EB1B6E" w:rsidP="00EB1B6E">
      <w:pPr>
        <w:tabs>
          <w:tab w:val="center" w:pos="5102"/>
        </w:tabs>
        <w:sectPr w:rsidR="00FB3777" w:rsidRPr="00EB1B6E" w:rsidSect="003919A7">
          <w:footerReference w:type="even" r:id="rId10"/>
          <w:footerReference w:type="default" r:id="rId11"/>
          <w:footerReference w:type="first" r:id="rId12"/>
          <w:pgSz w:w="11906" w:h="16838" w:code="9"/>
          <w:pgMar w:top="851" w:right="567" w:bottom="851" w:left="1701" w:header="567" w:footer="510" w:gutter="0"/>
          <w:pgNumType w:start="1"/>
          <w:cols w:space="708"/>
          <w:titlePg/>
          <w:docGrid w:linePitch="360"/>
        </w:sectPr>
      </w:pPr>
      <w:r>
        <w:tab/>
      </w:r>
    </w:p>
    <w:p w14:paraId="4CF34458" w14:textId="77777777" w:rsidR="000220A3" w:rsidRPr="000220A3" w:rsidRDefault="000220A3" w:rsidP="00774C88">
      <w:pPr>
        <w:pStyle w:val="ab"/>
        <w:tabs>
          <w:tab w:val="left" w:leader="underscore" w:pos="10206"/>
        </w:tabs>
        <w:spacing w:line="307" w:lineRule="auto"/>
        <w:ind w:left="0"/>
        <w:rPr>
          <w:rFonts w:ascii="Times New Roman" w:hAnsi="Times New Roman"/>
          <w:sz w:val="24"/>
          <w:szCs w:val="24"/>
        </w:rPr>
      </w:pPr>
      <w:r w:rsidRPr="000220A3">
        <w:rPr>
          <w:rFonts w:ascii="Times New Roman" w:eastAsia="Calibri" w:hAnsi="Times New Roman"/>
          <w:sz w:val="24"/>
          <w:szCs w:val="24"/>
          <w:lang w:eastAsia="en-US"/>
        </w:rPr>
        <w:lastRenderedPageBreak/>
        <w:t>1</w:t>
      </w:r>
      <w:r w:rsidRPr="000220A3">
        <w:rPr>
          <w:rFonts w:ascii="Times New Roman" w:hAnsi="Times New Roman"/>
          <w:sz w:val="24"/>
          <w:szCs w:val="24"/>
        </w:rPr>
        <w:t>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2B91CFF1" w14:textId="77777777" w:rsidR="000220A3" w:rsidRPr="000220A3" w:rsidRDefault="000220A3" w:rsidP="00774C88">
      <w:pPr>
        <w:tabs>
          <w:tab w:val="left" w:leader="underscore" w:pos="10206"/>
        </w:tabs>
        <w:spacing w:line="307" w:lineRule="auto"/>
        <w:jc w:val="both"/>
        <w:rPr>
          <w:u w:val="single"/>
        </w:rPr>
      </w:pPr>
      <w:r w:rsidRPr="000220A3">
        <w:t>1.</w:t>
      </w:r>
      <w:r w:rsidR="00774C88">
        <w:t>1</w:t>
      </w:r>
      <w:r w:rsidRPr="000220A3">
        <w:t xml:space="preserve"> Цель преподавания дисциплины</w:t>
      </w:r>
      <w:r w:rsidRPr="000220A3">
        <w:rPr>
          <w:u w:val="single"/>
        </w:rPr>
        <w:t xml:space="preserve">: формирование у студентов </w:t>
      </w:r>
      <w:r>
        <w:rPr>
          <w:u w:val="single"/>
        </w:rPr>
        <w:t xml:space="preserve">направления подготовки </w:t>
      </w:r>
      <w:r w:rsidRPr="000220A3">
        <w:rPr>
          <w:u w:val="single"/>
        </w:rPr>
        <w:t xml:space="preserve">  </w:t>
      </w:r>
      <w:r>
        <w:rPr>
          <w:u w:val="single"/>
        </w:rPr>
        <w:t>«</w:t>
      </w:r>
      <w:r w:rsidRPr="000220A3">
        <w:rPr>
          <w:u w:val="single"/>
        </w:rPr>
        <w:t>Электроэнергетика и электротехника</w:t>
      </w:r>
      <w:r>
        <w:rPr>
          <w:u w:val="single"/>
        </w:rPr>
        <w:t>»</w:t>
      </w:r>
      <w:r w:rsidRPr="000220A3">
        <w:rPr>
          <w:u w:val="single"/>
        </w:rPr>
        <w:t xml:space="preserve"> 13.03.02 </w:t>
      </w:r>
      <w:r>
        <w:rPr>
          <w:u w:val="single"/>
        </w:rPr>
        <w:t>по профилю подготовки «</w:t>
      </w:r>
      <w:r w:rsidRPr="001F6C0A">
        <w:rPr>
          <w:u w:val="single"/>
        </w:rPr>
        <w:t>Электропривод и автоматика</w:t>
      </w:r>
      <w:r>
        <w:rPr>
          <w:u w:val="single"/>
        </w:rPr>
        <w:t xml:space="preserve">» </w:t>
      </w:r>
      <w:r w:rsidRPr="000220A3">
        <w:rPr>
          <w:u w:val="single"/>
        </w:rPr>
        <w:t xml:space="preserve">знаний и навыков </w:t>
      </w:r>
      <w:r>
        <w:rPr>
          <w:u w:val="single"/>
        </w:rPr>
        <w:t>о</w:t>
      </w:r>
      <w:r w:rsidRPr="000220A3">
        <w:rPr>
          <w:u w:val="single"/>
        </w:rPr>
        <w:t xml:space="preserve"> видах природных источников энергии и способах преобразования их в электрическую и тепловую энергию.</w:t>
      </w:r>
    </w:p>
    <w:p w14:paraId="13E32094" w14:textId="77777777" w:rsidR="000220A3" w:rsidRPr="000220A3" w:rsidRDefault="000220A3" w:rsidP="00774C88">
      <w:pPr>
        <w:tabs>
          <w:tab w:val="left" w:leader="underscore" w:pos="10206"/>
        </w:tabs>
        <w:spacing w:line="307" w:lineRule="auto"/>
        <w:jc w:val="both"/>
        <w:rPr>
          <w:sz w:val="22"/>
          <w:szCs w:val="22"/>
          <w:u w:val="single"/>
        </w:rPr>
      </w:pPr>
      <w:r w:rsidRPr="000220A3">
        <w:t xml:space="preserve">1.2. Задачи изучения - </w:t>
      </w:r>
      <w:r w:rsidRPr="000220A3">
        <w:rPr>
          <w:u w:val="single"/>
        </w:rPr>
        <w:t xml:space="preserve">формирование у студентов необходимых знаний, умений и навыков: </w:t>
      </w:r>
      <w:r>
        <w:rPr>
          <w:u w:val="single"/>
        </w:rPr>
        <w:t xml:space="preserve">об </w:t>
      </w:r>
      <w:r w:rsidRPr="000220A3">
        <w:rPr>
          <w:u w:val="single"/>
        </w:rPr>
        <w:t xml:space="preserve"> основных тип</w:t>
      </w:r>
      <w:r w:rsidR="005D27D5">
        <w:rPr>
          <w:u w:val="single"/>
        </w:rPr>
        <w:t>ах</w:t>
      </w:r>
      <w:r w:rsidRPr="000220A3">
        <w:rPr>
          <w:u w:val="single"/>
        </w:rPr>
        <w:t xml:space="preserve"> энергетических установок и способ</w:t>
      </w:r>
      <w:r w:rsidR="005D27D5">
        <w:rPr>
          <w:u w:val="single"/>
        </w:rPr>
        <w:t>ах</w:t>
      </w:r>
      <w:r w:rsidRPr="000220A3">
        <w:rPr>
          <w:u w:val="single"/>
        </w:rPr>
        <w:t xml:space="preserve"> получения тепловой и электрической энергии на базе возобновляемых и невозобновляемых источников энергии</w:t>
      </w:r>
      <w:r w:rsidR="005D27D5">
        <w:rPr>
          <w:u w:val="single"/>
        </w:rPr>
        <w:t>, формирование общей энергетической картины существующего уровня развития технологий производства и утилизации различных видов энергии</w:t>
      </w:r>
      <w:r w:rsidRPr="000220A3">
        <w:rPr>
          <w:u w:val="single"/>
        </w:rPr>
        <w:t xml:space="preserve">. </w:t>
      </w:r>
    </w:p>
    <w:p w14:paraId="0B6580F2" w14:textId="77777777" w:rsidR="000220A3" w:rsidRPr="000220A3" w:rsidRDefault="000220A3" w:rsidP="00774C88">
      <w:pPr>
        <w:tabs>
          <w:tab w:val="left" w:leader="underscore" w:pos="10206"/>
        </w:tabs>
        <w:spacing w:line="307" w:lineRule="auto"/>
        <w:jc w:val="both"/>
      </w:pPr>
      <w:r w:rsidRPr="000220A3">
        <w:t xml:space="preserve">1.3. Компетенции </w:t>
      </w:r>
      <w:r w:rsidRPr="000220A3">
        <w:rPr>
          <w:u w:val="single"/>
        </w:rPr>
        <w:t>обучающегося</w:t>
      </w:r>
      <w:r w:rsidRPr="000220A3">
        <w:t>, формируемые в результате освоения дисциплины (модуля)</w:t>
      </w:r>
    </w:p>
    <w:p w14:paraId="501079B6" w14:textId="77777777" w:rsidR="000220A3" w:rsidRPr="000220A3" w:rsidRDefault="00D159F5" w:rsidP="00D159F5">
      <w:pPr>
        <w:tabs>
          <w:tab w:val="left" w:pos="1350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6813"/>
        <w:gridCol w:w="2576"/>
      </w:tblGrid>
      <w:tr w:rsidR="000220A3" w:rsidRPr="000220A3" w14:paraId="62A206AE" w14:textId="77777777" w:rsidTr="00774C88">
        <w:tc>
          <w:tcPr>
            <w:tcW w:w="495" w:type="pct"/>
            <w:shd w:val="clear" w:color="auto" w:fill="auto"/>
          </w:tcPr>
          <w:p w14:paraId="231A24FE" w14:textId="77777777" w:rsidR="000220A3" w:rsidRPr="000220A3" w:rsidRDefault="000220A3" w:rsidP="000220A3">
            <w:pPr>
              <w:jc w:val="center"/>
            </w:pPr>
            <w:r w:rsidRPr="000220A3">
              <w:t xml:space="preserve">№ </w:t>
            </w:r>
          </w:p>
          <w:p w14:paraId="3D09F100" w14:textId="77777777" w:rsidR="000220A3" w:rsidRPr="000220A3" w:rsidRDefault="000220A3" w:rsidP="000220A3">
            <w:pPr>
              <w:jc w:val="center"/>
            </w:pPr>
            <w:r w:rsidRPr="000220A3">
              <w:t>п-п</w:t>
            </w:r>
          </w:p>
        </w:tc>
        <w:tc>
          <w:tcPr>
            <w:tcW w:w="3269" w:type="pct"/>
            <w:shd w:val="clear" w:color="auto" w:fill="auto"/>
          </w:tcPr>
          <w:p w14:paraId="416F66D7" w14:textId="77777777" w:rsidR="000220A3" w:rsidRPr="000220A3" w:rsidRDefault="000220A3" w:rsidP="000220A3">
            <w:pPr>
              <w:jc w:val="center"/>
            </w:pPr>
            <w:r w:rsidRPr="000220A3">
              <w:t>Содержание формируемых компетенций</w:t>
            </w:r>
          </w:p>
        </w:tc>
        <w:tc>
          <w:tcPr>
            <w:tcW w:w="1236" w:type="pct"/>
            <w:shd w:val="clear" w:color="auto" w:fill="auto"/>
          </w:tcPr>
          <w:p w14:paraId="69C917C6" w14:textId="77777777" w:rsidR="000220A3" w:rsidRPr="000220A3" w:rsidRDefault="000220A3" w:rsidP="000220A3">
            <w:pPr>
              <w:jc w:val="center"/>
            </w:pPr>
            <w:r w:rsidRPr="000220A3">
              <w:t>Индекс компетенции</w:t>
            </w:r>
          </w:p>
        </w:tc>
      </w:tr>
      <w:tr w:rsidR="00C743D6" w:rsidRPr="000220A3" w14:paraId="4D07C53A" w14:textId="77777777" w:rsidTr="00C743D6">
        <w:tc>
          <w:tcPr>
            <w:tcW w:w="5000" w:type="pct"/>
            <w:gridSpan w:val="3"/>
            <w:shd w:val="clear" w:color="auto" w:fill="auto"/>
          </w:tcPr>
          <w:p w14:paraId="7CE735CC" w14:textId="77777777" w:rsidR="00C743D6" w:rsidRPr="000220A3" w:rsidRDefault="00C743D6" w:rsidP="00C743D6">
            <w:pPr>
              <w:jc w:val="center"/>
            </w:pPr>
            <w:r>
              <w:t>Профессиональные компетенции (ПК)</w:t>
            </w:r>
          </w:p>
        </w:tc>
      </w:tr>
      <w:tr w:rsidR="00C743D6" w:rsidRPr="000220A3" w14:paraId="60EB29D7" w14:textId="77777777" w:rsidTr="00774C88">
        <w:tc>
          <w:tcPr>
            <w:tcW w:w="495" w:type="pct"/>
            <w:shd w:val="clear" w:color="auto" w:fill="auto"/>
          </w:tcPr>
          <w:p w14:paraId="3E260E1F" w14:textId="77777777" w:rsidR="00C743D6" w:rsidRDefault="00000EFE" w:rsidP="000220A3">
            <w:r>
              <w:t>1</w:t>
            </w:r>
          </w:p>
        </w:tc>
        <w:tc>
          <w:tcPr>
            <w:tcW w:w="3269" w:type="pct"/>
            <w:shd w:val="clear" w:color="auto" w:fill="auto"/>
          </w:tcPr>
          <w:p w14:paraId="54F8A31D" w14:textId="77777777" w:rsidR="00C743D6" w:rsidRDefault="00000EFE" w:rsidP="000220A3">
            <w:bookmarkStart w:id="1" w:name="_Hlk20937443"/>
            <w:r w:rsidRPr="001704C6">
              <w:t xml:space="preserve">Способность </w:t>
            </w:r>
            <w:r w:rsidR="001704C6" w:rsidRPr="001704C6">
              <w:t>участвовать в</w:t>
            </w:r>
            <w:r w:rsidRPr="001704C6">
              <w:t xml:space="preserve"> проектировании электрического привода, автоматики механизмов и технологических комплексов</w:t>
            </w:r>
            <w:bookmarkEnd w:id="1"/>
          </w:p>
        </w:tc>
        <w:tc>
          <w:tcPr>
            <w:tcW w:w="1236" w:type="pct"/>
            <w:shd w:val="clear" w:color="auto" w:fill="auto"/>
          </w:tcPr>
          <w:p w14:paraId="61965FEE" w14:textId="77777777" w:rsidR="00C743D6" w:rsidRPr="005D0711" w:rsidRDefault="00C743D6" w:rsidP="000220A3">
            <w:r>
              <w:t>ПК-</w:t>
            </w:r>
            <w:r w:rsidR="00000EFE">
              <w:t>1</w:t>
            </w:r>
          </w:p>
        </w:tc>
      </w:tr>
      <w:tr w:rsidR="00C743D6" w:rsidRPr="000220A3" w14:paraId="07E914BF" w14:textId="77777777" w:rsidTr="00774C88">
        <w:tc>
          <w:tcPr>
            <w:tcW w:w="495" w:type="pct"/>
            <w:shd w:val="clear" w:color="auto" w:fill="auto"/>
          </w:tcPr>
          <w:p w14:paraId="38B10B07" w14:textId="77777777" w:rsidR="00C743D6" w:rsidRDefault="00000EFE" w:rsidP="000220A3">
            <w:r>
              <w:t>2</w:t>
            </w:r>
          </w:p>
        </w:tc>
        <w:tc>
          <w:tcPr>
            <w:tcW w:w="3269" w:type="pct"/>
            <w:shd w:val="clear" w:color="auto" w:fill="auto"/>
          </w:tcPr>
          <w:p w14:paraId="7B00D0EC" w14:textId="77777777" w:rsidR="00C743D6" w:rsidRDefault="001704C6" w:rsidP="000220A3">
            <w:r w:rsidRPr="001704C6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1236" w:type="pct"/>
            <w:shd w:val="clear" w:color="auto" w:fill="auto"/>
          </w:tcPr>
          <w:p w14:paraId="695BF594" w14:textId="77777777" w:rsidR="00C743D6" w:rsidRPr="005D0711" w:rsidRDefault="00C743D6" w:rsidP="000220A3">
            <w:r>
              <w:t>ПК-</w:t>
            </w:r>
            <w:r w:rsidR="00000EFE">
              <w:t>2</w:t>
            </w:r>
          </w:p>
        </w:tc>
      </w:tr>
    </w:tbl>
    <w:p w14:paraId="13CD9F08" w14:textId="77777777" w:rsidR="000220A3" w:rsidRPr="000220A3" w:rsidRDefault="000220A3" w:rsidP="000220A3">
      <w:pPr>
        <w:rPr>
          <w:b/>
        </w:rPr>
      </w:pPr>
    </w:p>
    <w:p w14:paraId="525ABFDC" w14:textId="77777777" w:rsidR="000220A3" w:rsidRPr="000220A3" w:rsidRDefault="000220A3" w:rsidP="000220A3">
      <w:pPr>
        <w:ind w:left="426" w:hanging="426"/>
      </w:pPr>
      <w:r w:rsidRPr="000220A3">
        <w:t>В результате освоения дисциплины обучающийся должен:</w:t>
      </w:r>
    </w:p>
    <w:p w14:paraId="7E7F3F79" w14:textId="77777777" w:rsidR="000220A3" w:rsidRPr="000220A3" w:rsidRDefault="000220A3" w:rsidP="000220A3">
      <w:pPr>
        <w:ind w:left="426" w:hanging="426"/>
      </w:pPr>
    </w:p>
    <w:p w14:paraId="72B2FC04" w14:textId="77777777" w:rsidR="000220A3" w:rsidRPr="000220A3" w:rsidRDefault="000220A3" w:rsidP="000220A3">
      <w:pPr>
        <w:ind w:left="426" w:hanging="426"/>
        <w:jc w:val="both"/>
      </w:pPr>
      <w:r w:rsidRPr="000220A3">
        <w:rPr>
          <w:i/>
        </w:rPr>
        <w:t>знать</w:t>
      </w:r>
      <w:r w:rsidRPr="000220A3">
        <w:t xml:space="preserve">: </w:t>
      </w:r>
      <w:r w:rsidR="005D27D5" w:rsidRPr="005D27D5">
        <w:t>вид</w:t>
      </w:r>
      <w:r w:rsidR="005D27D5">
        <w:t>ы</w:t>
      </w:r>
      <w:r w:rsidR="005D27D5" w:rsidRPr="005D27D5">
        <w:t xml:space="preserve"> природных источников энергии</w:t>
      </w:r>
      <w:r w:rsidR="00531B8E">
        <w:t xml:space="preserve">, специфику и области их использования; </w:t>
      </w:r>
      <w:r w:rsidR="005D27D5" w:rsidRPr="005D27D5">
        <w:t>способ</w:t>
      </w:r>
      <w:r w:rsidR="00531B8E">
        <w:t>ы</w:t>
      </w:r>
      <w:r w:rsidR="005D27D5" w:rsidRPr="005D27D5">
        <w:t xml:space="preserve"> преобразования </w:t>
      </w:r>
      <w:r w:rsidR="00531B8E">
        <w:t xml:space="preserve">энергии первичных источников энергии </w:t>
      </w:r>
      <w:r w:rsidR="005D27D5" w:rsidRPr="005D27D5">
        <w:t xml:space="preserve"> в электрическую и тепловую энергию </w:t>
      </w:r>
      <w:r w:rsidR="00531B8E">
        <w:t>и основные эксплуатационные и конструктивные характеристики</w:t>
      </w:r>
      <w:r w:rsidR="00531B8E" w:rsidRPr="000220A3">
        <w:t xml:space="preserve"> </w:t>
      </w:r>
      <w:r w:rsidR="00531B8E">
        <w:t>установок, осуществляющих подобные преобразования; способы и основные характеристики передачи тепловой и электрической энергии потребителям</w:t>
      </w:r>
      <w:r w:rsidRPr="000220A3">
        <w:t>;</w:t>
      </w:r>
    </w:p>
    <w:p w14:paraId="577B176B" w14:textId="77777777" w:rsidR="000220A3" w:rsidRPr="000220A3" w:rsidRDefault="000220A3" w:rsidP="000220A3">
      <w:pPr>
        <w:ind w:left="426" w:hanging="426"/>
        <w:jc w:val="both"/>
        <w:rPr>
          <w:i/>
        </w:rPr>
      </w:pPr>
    </w:p>
    <w:p w14:paraId="283E485A" w14:textId="77777777" w:rsidR="000220A3" w:rsidRPr="000220A3" w:rsidRDefault="000220A3" w:rsidP="000220A3">
      <w:pPr>
        <w:ind w:left="426" w:hanging="426"/>
        <w:jc w:val="both"/>
      </w:pPr>
      <w:r w:rsidRPr="000220A3">
        <w:rPr>
          <w:i/>
        </w:rPr>
        <w:t>уметь</w:t>
      </w:r>
      <w:r w:rsidRPr="000220A3">
        <w:t>: читать структурные, технологические</w:t>
      </w:r>
      <w:r w:rsidR="0047207E">
        <w:t xml:space="preserve"> </w:t>
      </w:r>
      <w:r w:rsidRPr="000220A3">
        <w:t xml:space="preserve">схемы </w:t>
      </w:r>
      <w:r w:rsidR="0047207E">
        <w:t>электрических и тепловых станций</w:t>
      </w:r>
      <w:r w:rsidRPr="000220A3">
        <w:t xml:space="preserve">; </w:t>
      </w:r>
      <w:r w:rsidR="0047207E">
        <w:t xml:space="preserve">рассчитывать диапазон </w:t>
      </w:r>
      <w:r w:rsidRPr="000220A3">
        <w:t>требуемых технологических параметров</w:t>
      </w:r>
      <w:r w:rsidR="0047207E">
        <w:t xml:space="preserve"> энергетических </w:t>
      </w:r>
      <w:r w:rsidR="00D07845">
        <w:t>установок</w:t>
      </w:r>
      <w:r w:rsidRPr="000220A3">
        <w:t xml:space="preserve">, </w:t>
      </w:r>
      <w:r w:rsidR="0047207E">
        <w:t xml:space="preserve">оценивать на основе собранной информации целесообразность использования типовых технологических схем производства </w:t>
      </w:r>
      <w:r w:rsidR="001704C6">
        <w:t>тепловой и</w:t>
      </w:r>
      <w:r w:rsidR="0047207E">
        <w:t xml:space="preserve"> электрической </w:t>
      </w:r>
      <w:r w:rsidR="00D07845">
        <w:t>энергии;</w:t>
      </w:r>
    </w:p>
    <w:p w14:paraId="786A6E6C" w14:textId="77777777" w:rsidR="000220A3" w:rsidRPr="000220A3" w:rsidRDefault="000220A3" w:rsidP="000220A3">
      <w:pPr>
        <w:ind w:left="426" w:hanging="426"/>
        <w:jc w:val="both"/>
        <w:rPr>
          <w:i/>
        </w:rPr>
      </w:pPr>
    </w:p>
    <w:p w14:paraId="261B1B40" w14:textId="77777777" w:rsidR="000220A3" w:rsidRPr="000220A3" w:rsidRDefault="000220A3" w:rsidP="000220A3">
      <w:pPr>
        <w:ind w:left="426" w:hanging="426"/>
        <w:jc w:val="both"/>
      </w:pPr>
      <w:r w:rsidRPr="000220A3">
        <w:rPr>
          <w:i/>
        </w:rPr>
        <w:t>владеть</w:t>
      </w:r>
      <w:r w:rsidRPr="000220A3">
        <w:t>: практическими навыками расчёта</w:t>
      </w:r>
      <w:r w:rsidR="00BF7D96">
        <w:t xml:space="preserve"> основных энергетических параметров различных типов тепловых и электрических станций</w:t>
      </w:r>
      <w:r w:rsidRPr="000220A3">
        <w:t>;</w:t>
      </w:r>
    </w:p>
    <w:p w14:paraId="78F11D05" w14:textId="77777777" w:rsidR="000220A3" w:rsidRPr="000220A3" w:rsidRDefault="000220A3" w:rsidP="000220A3">
      <w:pPr>
        <w:ind w:left="426" w:hanging="426"/>
        <w:jc w:val="both"/>
        <w:rPr>
          <w:i/>
          <w:highlight w:val="yellow"/>
        </w:rPr>
      </w:pPr>
    </w:p>
    <w:p w14:paraId="54F3408D" w14:textId="77777777" w:rsidR="000220A3" w:rsidRPr="000220A3" w:rsidRDefault="000220A3" w:rsidP="000220A3">
      <w:pPr>
        <w:ind w:left="426" w:hanging="426"/>
        <w:jc w:val="both"/>
      </w:pPr>
      <w:r w:rsidRPr="000220A3">
        <w:rPr>
          <w:i/>
        </w:rPr>
        <w:t>быть способным</w:t>
      </w:r>
      <w:r w:rsidRPr="000220A3">
        <w:t xml:space="preserve">: выполнять </w:t>
      </w:r>
      <w:r w:rsidR="00BF7D96">
        <w:t>анализ технических решений в составе</w:t>
      </w:r>
      <w:r w:rsidRPr="000220A3">
        <w:t xml:space="preserve"> бригады, уметь совместно с коллегами представлять </w:t>
      </w:r>
      <w:r w:rsidR="00BF7D96">
        <w:t>результаты проведенного анализа</w:t>
      </w:r>
      <w:r w:rsidRPr="000220A3">
        <w:t>, защищать полученные результаты; вести поиск необходимой информации и справочной литературе, и Интернет-ресурсах.</w:t>
      </w:r>
    </w:p>
    <w:p w14:paraId="13004541" w14:textId="77777777" w:rsidR="000220A3" w:rsidRPr="000220A3" w:rsidRDefault="000220A3" w:rsidP="000220A3">
      <w:r w:rsidRPr="000220A3">
        <w:t xml:space="preserve">2. </w:t>
      </w:r>
      <w:r w:rsidRPr="000220A3">
        <w:rPr>
          <w:shd w:val="clear" w:color="auto" w:fill="FFFFFF"/>
        </w:rPr>
        <w:t>Место дисциплины в структуре образовательной программы</w:t>
      </w:r>
      <w:r w:rsidRPr="000220A3">
        <w:t xml:space="preserve"> </w:t>
      </w:r>
    </w:p>
    <w:p w14:paraId="0C6D94E6" w14:textId="77777777" w:rsidR="00EB46CC" w:rsidRDefault="000220A3" w:rsidP="00EB46CC">
      <w:pPr>
        <w:ind w:firstLine="708"/>
        <w:jc w:val="both"/>
      </w:pPr>
      <w:r w:rsidRPr="000220A3">
        <w:t xml:space="preserve">Дисциплина </w:t>
      </w:r>
      <w:r w:rsidR="00BF7D96">
        <w:t>«</w:t>
      </w:r>
      <w:r w:rsidR="00BF7D96" w:rsidRPr="00BF7D96">
        <w:t>Общая энергетика</w:t>
      </w:r>
      <w:r w:rsidR="00BF7D96">
        <w:t>»</w:t>
      </w:r>
      <w:r w:rsidRPr="000220A3">
        <w:t xml:space="preserve"> является одной из основных дисциплин </w:t>
      </w:r>
      <w:r w:rsidR="00EB46CC">
        <w:t>в группе</w:t>
      </w:r>
      <w:r w:rsidR="00EB46CC" w:rsidRPr="00EB46CC">
        <w:t>, формируем</w:t>
      </w:r>
      <w:r w:rsidR="00EB46CC">
        <w:t>ой</w:t>
      </w:r>
      <w:r w:rsidR="00EB46CC" w:rsidRPr="00EB46CC">
        <w:t xml:space="preserve"> участниками образовательных отношений</w:t>
      </w:r>
      <w:r w:rsidR="00EB46CC">
        <w:t>.</w:t>
      </w:r>
      <w:r w:rsidR="00EB46CC" w:rsidRPr="00EB46CC">
        <w:t xml:space="preserve"> </w:t>
      </w:r>
      <w:r w:rsidRPr="000220A3">
        <w:t>Она обеспечивает формирование технического мировоззрения будущего специалиста, а также создает необходимую базу для успешного изучения дисциплин «</w:t>
      </w:r>
      <w:bookmarkStart w:id="2" w:name="_Hlk20938239"/>
      <w:r w:rsidR="00EB46CC" w:rsidRPr="00EB46CC">
        <w:t>Электроснабжение промышленных предприятий</w:t>
      </w:r>
      <w:bookmarkEnd w:id="2"/>
      <w:r w:rsidRPr="000220A3">
        <w:t>», «</w:t>
      </w:r>
      <w:r w:rsidR="004B38F7" w:rsidRPr="004B38F7">
        <w:t>Надежность электроэнергетических систем</w:t>
      </w:r>
      <w:r w:rsidRPr="000220A3">
        <w:t>»</w:t>
      </w:r>
      <w:r w:rsidR="00EB46CC">
        <w:t>,</w:t>
      </w:r>
      <w:r w:rsidR="00EB46CC" w:rsidRPr="00EB46CC">
        <w:t xml:space="preserve"> </w:t>
      </w:r>
      <w:r w:rsidR="00EB46CC">
        <w:t>«Надежность электроснабжения»</w:t>
      </w:r>
    </w:p>
    <w:p w14:paraId="62F5FD91" w14:textId="77777777" w:rsidR="000220A3" w:rsidRPr="000220A3" w:rsidRDefault="000220A3" w:rsidP="000220A3"/>
    <w:p w14:paraId="120D7E7E" w14:textId="77777777" w:rsidR="000220A3" w:rsidRDefault="000220A3" w:rsidP="000220A3">
      <w:r w:rsidRPr="000220A3">
        <w:lastRenderedPageBreak/>
        <w:t>2.1. Перечень дисциплин, усвоение которых студентами необходимо для изучения данной дисциплины:</w:t>
      </w:r>
    </w:p>
    <w:p w14:paraId="2ABA60F2" w14:textId="77777777" w:rsidR="0007799C" w:rsidRDefault="0007799C" w:rsidP="00633436">
      <w:pPr>
        <w:numPr>
          <w:ilvl w:val="0"/>
          <w:numId w:val="33"/>
        </w:numPr>
      </w:pPr>
      <w:r>
        <w:t>Физика (термодинамика и теплообмен, гидравлика)</w:t>
      </w:r>
      <w:r>
        <w:tab/>
      </w:r>
    </w:p>
    <w:p w14:paraId="4B25EE18" w14:textId="77777777" w:rsidR="0007799C" w:rsidRDefault="0007799C" w:rsidP="00633436">
      <w:pPr>
        <w:numPr>
          <w:ilvl w:val="0"/>
          <w:numId w:val="33"/>
        </w:numPr>
      </w:pPr>
      <w:r>
        <w:t>Химия (вода, её свойства)</w:t>
      </w:r>
    </w:p>
    <w:p w14:paraId="092BE1D1" w14:textId="77777777" w:rsidR="0007799C" w:rsidRDefault="0007799C" w:rsidP="00633436">
      <w:pPr>
        <w:numPr>
          <w:ilvl w:val="0"/>
          <w:numId w:val="33"/>
        </w:numPr>
      </w:pPr>
      <w:r>
        <w:t>Теоретические основы электротехники (расчет энергетических режимов электрических цепей).</w:t>
      </w:r>
    </w:p>
    <w:p w14:paraId="7382D342" w14:textId="77777777" w:rsidR="0007799C" w:rsidRPr="000220A3" w:rsidRDefault="0007799C" w:rsidP="000220A3"/>
    <w:p w14:paraId="7CEF7DFD" w14:textId="77777777" w:rsidR="000220A3" w:rsidRPr="000220A3" w:rsidRDefault="000220A3" w:rsidP="000220A3">
      <w:r w:rsidRPr="000220A3">
        <w:t>2.2. Перечень дисциплин, изучение которых базируется на материале данной дисциплины:</w:t>
      </w:r>
    </w:p>
    <w:p w14:paraId="0AC14C39" w14:textId="77777777" w:rsidR="000220A3" w:rsidRPr="000220A3" w:rsidRDefault="00EB46CC" w:rsidP="00633436">
      <w:pPr>
        <w:numPr>
          <w:ilvl w:val="0"/>
          <w:numId w:val="34"/>
        </w:numPr>
        <w:ind w:left="709"/>
      </w:pPr>
      <w:r w:rsidRPr="00EB46CC">
        <w:t>Электроснабжение промышленных предприятий</w:t>
      </w:r>
      <w:r w:rsidR="000220A3" w:rsidRPr="000220A3">
        <w:t>.</w:t>
      </w:r>
    </w:p>
    <w:p w14:paraId="3495DD2E" w14:textId="77777777" w:rsidR="000220A3" w:rsidRDefault="0007799C" w:rsidP="00633436">
      <w:pPr>
        <w:numPr>
          <w:ilvl w:val="0"/>
          <w:numId w:val="34"/>
        </w:numPr>
        <w:ind w:left="709"/>
      </w:pPr>
      <w:r w:rsidRPr="004B38F7">
        <w:t>Надежность электроэнергетических систем</w:t>
      </w:r>
      <w:r w:rsidR="000220A3" w:rsidRPr="000220A3">
        <w:t>.</w:t>
      </w:r>
    </w:p>
    <w:p w14:paraId="74530992" w14:textId="77777777" w:rsidR="00EB46CC" w:rsidRPr="000220A3" w:rsidRDefault="00EB46CC" w:rsidP="00633436">
      <w:pPr>
        <w:numPr>
          <w:ilvl w:val="0"/>
          <w:numId w:val="34"/>
        </w:numPr>
        <w:ind w:left="709"/>
      </w:pPr>
      <w:r>
        <w:t>Надежность электроснабжения</w:t>
      </w:r>
    </w:p>
    <w:p w14:paraId="30A31A67" w14:textId="77777777" w:rsidR="000220A3" w:rsidRPr="000220A3" w:rsidRDefault="000220A3" w:rsidP="000220A3"/>
    <w:p w14:paraId="7C38BEB3" w14:textId="77777777" w:rsidR="000220A3" w:rsidRPr="000220A3" w:rsidRDefault="000220A3" w:rsidP="000220A3">
      <w:r w:rsidRPr="000220A3">
        <w:t>3. Структура и содержание дисциплины</w:t>
      </w:r>
    </w:p>
    <w:p w14:paraId="27F8DEB4" w14:textId="77777777" w:rsidR="000220A3" w:rsidRPr="000220A3" w:rsidRDefault="000220A3" w:rsidP="000220A3">
      <w:pPr>
        <w:ind w:firstLine="709"/>
      </w:pPr>
    </w:p>
    <w:p w14:paraId="118454AB" w14:textId="77777777" w:rsidR="000220A3" w:rsidRPr="000220A3" w:rsidRDefault="000220A3" w:rsidP="000220A3">
      <w:r w:rsidRPr="000220A3">
        <w:t xml:space="preserve">Общая трудоемкость дисциплины составляет </w:t>
      </w:r>
      <w:r w:rsidR="00014B99">
        <w:t>4</w:t>
      </w:r>
      <w:r w:rsidRPr="000220A3">
        <w:t xml:space="preserve"> зачетных единиц</w:t>
      </w:r>
      <w:r w:rsidR="00347CB1">
        <w:t>ы</w:t>
      </w:r>
      <w:r w:rsidRPr="000220A3">
        <w:t xml:space="preserve">, </w:t>
      </w:r>
      <w:r w:rsidR="00014B99">
        <w:t>144</w:t>
      </w:r>
      <w:r w:rsidR="0007799C">
        <w:t xml:space="preserve"> часа</w:t>
      </w:r>
      <w:r w:rsidRPr="000220A3">
        <w:t>.</w:t>
      </w:r>
    </w:p>
    <w:p w14:paraId="1CB0DD38" w14:textId="77777777" w:rsidR="000220A3" w:rsidRPr="000220A3" w:rsidRDefault="000220A3" w:rsidP="000220A3"/>
    <w:p w14:paraId="4823708E" w14:textId="77777777" w:rsidR="000220A3" w:rsidRDefault="000220A3" w:rsidP="000220A3">
      <w:r w:rsidRPr="000220A3">
        <w:t>3.1. Объем дисциплины и виды учебной работы</w:t>
      </w:r>
    </w:p>
    <w:p w14:paraId="12A1CECE" w14:textId="77777777" w:rsidR="00722F7A" w:rsidRDefault="00722F7A" w:rsidP="000220A3"/>
    <w:p w14:paraId="648778CB" w14:textId="77777777" w:rsidR="00ED6A21" w:rsidRDefault="00ED6A21"/>
    <w:tbl>
      <w:tblPr>
        <w:tblW w:w="93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09"/>
        <w:gridCol w:w="708"/>
        <w:gridCol w:w="709"/>
        <w:gridCol w:w="709"/>
        <w:gridCol w:w="709"/>
        <w:gridCol w:w="850"/>
        <w:gridCol w:w="743"/>
        <w:gridCol w:w="1418"/>
        <w:gridCol w:w="567"/>
        <w:gridCol w:w="567"/>
      </w:tblGrid>
      <w:tr w:rsidR="00ED6A21" w:rsidRPr="00C743D6" w14:paraId="027F7C55" w14:textId="77777777" w:rsidTr="00ED6A21">
        <w:trPr>
          <w:trHeight w:val="630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31FA49" w14:textId="77777777" w:rsidR="00ED6A21" w:rsidRPr="00C743D6" w:rsidRDefault="00ED6A21" w:rsidP="00ED6A21">
            <w:pPr>
              <w:ind w:left="113" w:right="113"/>
              <w:jc w:val="center"/>
              <w:rPr>
                <w:sz w:val="20"/>
                <w:szCs w:val="20"/>
              </w:rPr>
            </w:pPr>
            <w:r w:rsidRPr="00C743D6">
              <w:t>Семестр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5B83A1" w14:textId="77777777" w:rsidR="00ED6A21" w:rsidRPr="00C743D6" w:rsidRDefault="00ED6A21" w:rsidP="00ED6A21">
            <w:pPr>
              <w:ind w:left="113" w:right="113"/>
              <w:jc w:val="center"/>
            </w:pPr>
            <w:r w:rsidRPr="00C743D6">
              <w:t>Всего конт. часов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B1C6" w14:textId="77777777" w:rsidR="00ED6A21" w:rsidRPr="00C743D6" w:rsidRDefault="00ED6A21" w:rsidP="00ED6A21">
            <w:pPr>
              <w:ind w:left="113" w:right="113"/>
              <w:jc w:val="center"/>
            </w:pPr>
            <w:r w:rsidRPr="00C743D6">
              <w:t>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11BD31" w14:textId="77777777" w:rsidR="00ED6A21" w:rsidRPr="00C743D6" w:rsidRDefault="00ED6A21" w:rsidP="00ED6A21">
            <w:pPr>
              <w:ind w:left="113" w:right="113"/>
              <w:jc w:val="center"/>
              <w:rPr>
                <w:sz w:val="18"/>
              </w:rPr>
            </w:pPr>
            <w:r w:rsidRPr="00C743D6">
              <w:t>СРС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93C67C" w14:textId="77777777" w:rsidR="00ED6A21" w:rsidRPr="00C743D6" w:rsidRDefault="00ED6A21" w:rsidP="00ED6A21">
            <w:pPr>
              <w:ind w:left="113" w:right="113"/>
              <w:jc w:val="center"/>
              <w:rPr>
                <w:sz w:val="18"/>
              </w:rPr>
            </w:pPr>
            <w:r w:rsidRPr="00C743D6">
              <w:t>Контроль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5A0A" w14:textId="77777777" w:rsidR="00ED6A21" w:rsidRPr="00C743D6" w:rsidRDefault="00ED6A21" w:rsidP="00ED6A21">
            <w:pPr>
              <w:jc w:val="center"/>
              <w:rPr>
                <w:sz w:val="22"/>
                <w:szCs w:val="22"/>
              </w:rPr>
            </w:pPr>
            <w:r w:rsidRPr="00C743D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B5070D" w14:textId="77777777" w:rsidR="00ED6A21" w:rsidRPr="00C743D6" w:rsidRDefault="00ED6A21" w:rsidP="00ED6A21">
            <w:pPr>
              <w:ind w:left="113" w:right="113"/>
              <w:jc w:val="center"/>
            </w:pPr>
            <w:r w:rsidRPr="00C743D6">
              <w:t>Экзамен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DC5A42" w14:textId="77777777" w:rsidR="00ED6A21" w:rsidRPr="00C743D6" w:rsidRDefault="00ED6A21" w:rsidP="00ED6A21">
            <w:pPr>
              <w:ind w:left="113" w:right="113"/>
              <w:jc w:val="center"/>
            </w:pPr>
            <w:r w:rsidRPr="00C743D6">
              <w:t>Зачет</w:t>
            </w:r>
          </w:p>
        </w:tc>
      </w:tr>
      <w:tr w:rsidR="00ED6A21" w:rsidRPr="00C743D6" w14:paraId="7CE80C3F" w14:textId="77777777" w:rsidTr="00ED6A21">
        <w:trPr>
          <w:trHeight w:val="909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80FF" w14:textId="77777777" w:rsidR="00ED6A21" w:rsidRPr="00C743D6" w:rsidRDefault="00ED6A21" w:rsidP="00ED6A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B8B7" w14:textId="77777777" w:rsidR="00ED6A21" w:rsidRPr="00C743D6" w:rsidRDefault="00ED6A21" w:rsidP="00ED6A2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1BA0" w14:textId="77777777" w:rsidR="00ED6A21" w:rsidRPr="00C743D6" w:rsidRDefault="00ED6A21" w:rsidP="00ED6A21">
            <w:pPr>
              <w:jc w:val="center"/>
            </w:pPr>
            <w:r w:rsidRPr="00C743D6">
              <w:t>Лек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861E" w14:textId="77777777" w:rsidR="00ED6A21" w:rsidRPr="00C743D6" w:rsidRDefault="00ED6A21" w:rsidP="00ED6A21">
            <w:pPr>
              <w:jc w:val="center"/>
            </w:pPr>
            <w:r w:rsidRPr="00C743D6"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0131" w14:textId="77777777" w:rsidR="00ED6A21" w:rsidRPr="00C743D6" w:rsidRDefault="00ED6A21" w:rsidP="00ED6A21">
            <w:pPr>
              <w:jc w:val="center"/>
            </w:pPr>
            <w:r w:rsidRPr="00C743D6"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9BE7" w14:textId="77777777" w:rsidR="00ED6A21" w:rsidRPr="00C743D6" w:rsidRDefault="00ED6A21" w:rsidP="00ED6A21">
            <w:pPr>
              <w:jc w:val="center"/>
            </w:pPr>
            <w:r w:rsidRPr="00C743D6">
              <w:t>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C45C" w14:textId="77777777" w:rsidR="00ED6A21" w:rsidRPr="00907A5F" w:rsidRDefault="00ED6A21" w:rsidP="00ED6A21">
            <w:pPr>
              <w:jc w:val="center"/>
            </w:pPr>
            <w:r w:rsidRPr="00907A5F">
              <w:t>АК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D64A" w14:textId="77777777" w:rsidR="00ED6A21" w:rsidRPr="00C743D6" w:rsidRDefault="00ED6A21" w:rsidP="00ED6A21">
            <w:pPr>
              <w:rPr>
                <w:sz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98B2" w14:textId="77777777" w:rsidR="00ED6A21" w:rsidRPr="00C743D6" w:rsidRDefault="00ED6A21" w:rsidP="00ED6A21">
            <w:pPr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A6E8" w14:textId="77777777" w:rsidR="00ED6A21" w:rsidRPr="00C743D6" w:rsidRDefault="00ED6A21" w:rsidP="00ED6A2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B546" w14:textId="77777777" w:rsidR="00ED6A21" w:rsidRPr="00C743D6" w:rsidRDefault="00ED6A21" w:rsidP="00ED6A2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1199" w14:textId="77777777" w:rsidR="00ED6A21" w:rsidRPr="00C743D6" w:rsidRDefault="00ED6A21" w:rsidP="00ED6A21"/>
        </w:tc>
      </w:tr>
      <w:tr w:rsidR="00ED6A21" w:rsidRPr="00C743D6" w14:paraId="1B759ADA" w14:textId="77777777" w:rsidTr="00ED6A21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BBDA" w14:textId="77777777" w:rsidR="00ED6A21" w:rsidRPr="00C743D6" w:rsidRDefault="00ED6A21" w:rsidP="00ED6A21">
            <w:pPr>
              <w:jc w:val="center"/>
            </w:pPr>
            <w:r w:rsidRPr="00722F7A">
              <w:t>очное обучение</w:t>
            </w:r>
          </w:p>
        </w:tc>
      </w:tr>
      <w:tr w:rsidR="00ED6A21" w:rsidRPr="00C743D6" w14:paraId="26BAADF9" w14:textId="77777777" w:rsidTr="00ED6A21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4C07" w14:textId="77777777" w:rsidR="00ED6A21" w:rsidRPr="00C743D6" w:rsidRDefault="00ED6A21" w:rsidP="00ED6A21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702C" w14:textId="77777777" w:rsidR="00ED6A21" w:rsidRPr="00C743D6" w:rsidRDefault="00ED6A21" w:rsidP="00ED6A21">
            <w:pPr>
              <w:jc w:val="center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AB3" w14:textId="77777777" w:rsidR="00ED6A21" w:rsidRPr="00C743D6" w:rsidRDefault="00ED6A21" w:rsidP="00ED6A21">
            <w:pPr>
              <w:jc w:val="center"/>
            </w:pPr>
            <w: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C277" w14:textId="77777777" w:rsidR="00ED6A21" w:rsidRPr="00C743D6" w:rsidRDefault="00ED6A21" w:rsidP="00ED6A21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161D" w14:textId="77777777" w:rsidR="00ED6A21" w:rsidRPr="00C743D6" w:rsidRDefault="00ED6A21" w:rsidP="00ED6A21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29ED" w14:textId="77777777" w:rsidR="00ED6A21" w:rsidRPr="00C743D6" w:rsidRDefault="00ED6A21" w:rsidP="00ED6A21">
            <w:pPr>
              <w:jc w:val="center"/>
            </w:pPr>
            <w:r w:rsidRPr="00C743D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6FAC" w14:textId="77777777" w:rsidR="00ED6A21" w:rsidRPr="00C743D6" w:rsidRDefault="00ED6A21" w:rsidP="00ED6A21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D5A7" w14:textId="77777777" w:rsidR="00ED6A21" w:rsidRPr="00C743D6" w:rsidRDefault="00ED6A21" w:rsidP="00ED6A21">
            <w:pPr>
              <w:jc w:val="center"/>
            </w:pPr>
            <w:r>
              <w:t>77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3C0A" w14:textId="77777777" w:rsidR="00ED6A21" w:rsidRPr="00C743D6" w:rsidRDefault="00ED6A21" w:rsidP="00ED6A21">
            <w:pPr>
              <w:jc w:val="center"/>
            </w:pPr>
            <w: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1356" w14:textId="77777777" w:rsidR="00ED6A21" w:rsidRPr="00C743D6" w:rsidRDefault="00ED6A21" w:rsidP="00ED6A21">
            <w:pPr>
              <w:jc w:val="center"/>
            </w:pPr>
            <w:r w:rsidRPr="00722F7A">
              <w:t>1 РГР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C3EC" w14:textId="77777777" w:rsidR="00ED6A21" w:rsidRPr="00C743D6" w:rsidRDefault="00ED6A21" w:rsidP="00ED6A21">
            <w:pPr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3456" w14:textId="77777777" w:rsidR="00ED6A21" w:rsidRPr="00C743D6" w:rsidRDefault="00ED6A21" w:rsidP="00ED6A21">
            <w:pPr>
              <w:jc w:val="center"/>
            </w:pPr>
          </w:p>
        </w:tc>
      </w:tr>
      <w:tr w:rsidR="00ED6A21" w:rsidRPr="00C743D6" w14:paraId="0C5A7ED1" w14:textId="77777777" w:rsidTr="00ED6A21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DE0E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AC8F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ABE2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F74F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755B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EE04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CDA4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03A5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77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762E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A71D" w14:textId="77777777" w:rsidR="00ED6A21" w:rsidRPr="00ED6A21" w:rsidRDefault="00ED6A21" w:rsidP="00ED6A21">
            <w:pPr>
              <w:jc w:val="center"/>
              <w:rPr>
                <w:b/>
              </w:rPr>
            </w:pPr>
            <w:r w:rsidRPr="00ED6A21">
              <w:rPr>
                <w:b/>
              </w:rPr>
              <w:t>1 РГР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ECAA" w14:textId="77777777" w:rsidR="00ED6A21" w:rsidRPr="00ED6A21" w:rsidRDefault="00ED6A21" w:rsidP="00ED6A2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E33E" w14:textId="77777777" w:rsidR="00ED6A21" w:rsidRPr="00ED6A21" w:rsidRDefault="00ED6A21" w:rsidP="00ED6A21">
            <w:pPr>
              <w:jc w:val="center"/>
              <w:rPr>
                <w:b/>
              </w:rPr>
            </w:pPr>
          </w:p>
        </w:tc>
      </w:tr>
      <w:tr w:rsidR="00ED6A21" w:rsidRPr="00C743D6" w14:paraId="0A43998E" w14:textId="77777777" w:rsidTr="00ED6A21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E1BC" w14:textId="77777777" w:rsidR="00ED6A21" w:rsidRPr="00C743D6" w:rsidRDefault="00ED6A21" w:rsidP="00ED6A21">
            <w:pPr>
              <w:jc w:val="center"/>
            </w:pPr>
            <w:r w:rsidRPr="00722F7A">
              <w:t>заочное обучение</w:t>
            </w:r>
          </w:p>
        </w:tc>
      </w:tr>
      <w:tr w:rsidR="00ED6A21" w:rsidRPr="00C743D6" w14:paraId="09DC8132" w14:textId="77777777" w:rsidTr="00ED6A21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8F29" w14:textId="77777777" w:rsidR="00ED6A21" w:rsidRPr="00C743D6" w:rsidRDefault="00ED6A21" w:rsidP="00ED6A21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090A" w14:textId="77777777" w:rsidR="00ED6A21" w:rsidRPr="00C743D6" w:rsidRDefault="00ED6A21" w:rsidP="00ED6A21">
            <w:pPr>
              <w:jc w:val="center"/>
            </w:pPr>
            <w:r>
              <w:t>1</w:t>
            </w:r>
            <w:r w:rsidR="002545B2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2BF" w14:textId="77777777" w:rsidR="00ED6A21" w:rsidRPr="00C743D6" w:rsidRDefault="00C709CE" w:rsidP="00ED6A21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C97B" w14:textId="77777777" w:rsidR="00ED6A21" w:rsidRPr="00C743D6" w:rsidRDefault="00ED6A21" w:rsidP="00ED6A21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4355" w14:textId="386522C0" w:rsidR="00ED6A21" w:rsidRPr="00C743D6" w:rsidRDefault="0085721A" w:rsidP="00ED6A21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F0F1" w14:textId="77777777" w:rsidR="00ED6A21" w:rsidRPr="00C743D6" w:rsidRDefault="002545B2" w:rsidP="00ED6A21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17F5" w14:textId="77777777" w:rsidR="00ED6A21" w:rsidRPr="00C743D6" w:rsidRDefault="00ED6A21" w:rsidP="00ED6A21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D3A4" w14:textId="77777777" w:rsidR="00ED6A21" w:rsidRPr="00C743D6" w:rsidRDefault="00ED6A21" w:rsidP="00C709CE">
            <w:pPr>
              <w:jc w:val="center"/>
            </w:pPr>
            <w:r>
              <w:t>13</w:t>
            </w:r>
            <w:r w:rsidR="00C709CE"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18EA" w14:textId="77777777" w:rsidR="00ED6A21" w:rsidRPr="00C743D6" w:rsidRDefault="00ED6A21" w:rsidP="00ED6A21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6C8" w14:textId="77777777" w:rsidR="00ED6A21" w:rsidRPr="00C743D6" w:rsidRDefault="00ED6A21" w:rsidP="00ED6A21">
            <w:pPr>
              <w:jc w:val="center"/>
            </w:pPr>
            <w:r>
              <w:t>1 контр.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554" w14:textId="77777777" w:rsidR="00ED6A21" w:rsidRPr="00C743D6" w:rsidRDefault="00ED6A21" w:rsidP="00ED6A21">
            <w:pPr>
              <w:jc w:val="center"/>
            </w:pPr>
            <w:r w:rsidRPr="00C743D6"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05DC" w14:textId="77777777" w:rsidR="00ED6A21" w:rsidRPr="00C743D6" w:rsidRDefault="00ED6A21" w:rsidP="00ED6A21">
            <w:pPr>
              <w:jc w:val="center"/>
            </w:pPr>
          </w:p>
        </w:tc>
      </w:tr>
      <w:tr w:rsidR="00ED6A21" w:rsidRPr="00C743D6" w14:paraId="74515350" w14:textId="77777777" w:rsidTr="00ED6A21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1E73" w14:textId="77777777" w:rsidR="00ED6A21" w:rsidRPr="002545B2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8FDA" w14:textId="77777777" w:rsidR="00ED6A21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1</w:t>
            </w:r>
            <w:r w:rsidR="002545B2" w:rsidRPr="002545B2">
              <w:rPr>
                <w:b/>
              </w:rPr>
              <w:t>4</w:t>
            </w:r>
          </w:p>
          <w:p w14:paraId="3B7DFFF6" w14:textId="57A0FC03" w:rsidR="0085721A" w:rsidRPr="002545B2" w:rsidRDefault="0085721A" w:rsidP="00ED6A2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66A4" w14:textId="77777777" w:rsidR="00ED6A21" w:rsidRPr="002545B2" w:rsidRDefault="00C709CE" w:rsidP="00ED6A2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9F75" w14:textId="77777777" w:rsidR="00ED6A21" w:rsidRPr="002545B2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2B56" w14:textId="1781E8D0" w:rsidR="00ED6A21" w:rsidRPr="002545B2" w:rsidRDefault="0085721A" w:rsidP="00ED6A2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684B" w14:textId="77777777" w:rsidR="00ED6A21" w:rsidRPr="002545B2" w:rsidRDefault="002545B2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E39" w14:textId="77777777" w:rsidR="00ED6A21" w:rsidRPr="002545B2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C69E" w14:textId="77777777" w:rsidR="00ED6A21" w:rsidRPr="002545B2" w:rsidRDefault="00ED6A21" w:rsidP="00C709CE">
            <w:pPr>
              <w:jc w:val="center"/>
              <w:rPr>
                <w:b/>
              </w:rPr>
            </w:pPr>
            <w:r w:rsidRPr="002545B2">
              <w:rPr>
                <w:b/>
              </w:rPr>
              <w:t>13</w:t>
            </w:r>
            <w:r w:rsidR="00C709CE">
              <w:rPr>
                <w:b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60EF" w14:textId="77777777" w:rsidR="00ED6A21" w:rsidRPr="002545B2" w:rsidRDefault="00ED6A21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79E0" w14:textId="77777777" w:rsidR="00ED6A21" w:rsidRPr="002545B2" w:rsidRDefault="002545B2" w:rsidP="00ED6A21">
            <w:pPr>
              <w:jc w:val="center"/>
              <w:rPr>
                <w:b/>
              </w:rPr>
            </w:pPr>
            <w:r w:rsidRPr="002545B2">
              <w:rPr>
                <w:b/>
              </w:rPr>
              <w:t>1 контр.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8A65" w14:textId="77777777" w:rsidR="00ED6A21" w:rsidRPr="002545B2" w:rsidRDefault="00ED6A21" w:rsidP="00ED6A21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46FE" w14:textId="77777777" w:rsidR="00ED6A21" w:rsidRPr="002545B2" w:rsidRDefault="00ED6A21" w:rsidP="00ED6A21">
            <w:pPr>
              <w:jc w:val="center"/>
              <w:rPr>
                <w:b/>
              </w:rPr>
            </w:pPr>
          </w:p>
        </w:tc>
      </w:tr>
    </w:tbl>
    <w:p w14:paraId="6EF62A7B" w14:textId="77777777" w:rsidR="00ED6A21" w:rsidRDefault="00ED6A21"/>
    <w:p w14:paraId="74C8ABCA" w14:textId="77777777" w:rsidR="009A5AAB" w:rsidRDefault="009A5AAB" w:rsidP="00C70E21">
      <w:pPr>
        <w:jc w:val="center"/>
      </w:pPr>
    </w:p>
    <w:p w14:paraId="51734F01" w14:textId="77777777" w:rsidR="00ED6A21" w:rsidRPr="00774C88" w:rsidRDefault="00ED6A21" w:rsidP="00C70E21">
      <w:pPr>
        <w:jc w:val="center"/>
        <w:sectPr w:rsidR="00ED6A21" w:rsidRPr="00774C88" w:rsidSect="005B7245">
          <w:pgSz w:w="11906" w:h="16838" w:code="9"/>
          <w:pgMar w:top="851" w:right="851" w:bottom="851" w:left="851" w:header="567" w:footer="510" w:gutter="0"/>
          <w:pgNumType w:start="2"/>
          <w:cols w:space="708"/>
          <w:titlePg/>
          <w:docGrid w:linePitch="360"/>
        </w:sectPr>
      </w:pPr>
    </w:p>
    <w:p w14:paraId="4FAAC57C" w14:textId="77777777" w:rsidR="009A5AAB" w:rsidRPr="00CB2CEE" w:rsidRDefault="00FB2A2A" w:rsidP="009A5AAB">
      <w:pPr>
        <w:widowControl w:val="0"/>
      </w:pPr>
      <w:r>
        <w:lastRenderedPageBreak/>
        <w:t>3</w:t>
      </w:r>
      <w:r w:rsidR="009A5AAB" w:rsidRPr="00CB2CEE">
        <w:t>.1.1</w:t>
      </w:r>
      <w:r w:rsidR="009A5AAB" w:rsidRPr="00CB2CEE">
        <w:rPr>
          <w:i/>
        </w:rPr>
        <w:t>.</w:t>
      </w:r>
      <w:r w:rsidR="009A5AAB" w:rsidRPr="00CB2CEE">
        <w:t xml:space="preserve"> Объем часов и зачетных единиц по дисциплине </w:t>
      </w:r>
    </w:p>
    <w:p w14:paraId="65670401" w14:textId="77777777" w:rsidR="009A5AAB" w:rsidRPr="00CB2CEE" w:rsidRDefault="009A5AAB" w:rsidP="009A5AA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22"/>
        <w:gridCol w:w="701"/>
        <w:gridCol w:w="902"/>
        <w:gridCol w:w="1158"/>
        <w:gridCol w:w="702"/>
        <w:gridCol w:w="903"/>
        <w:gridCol w:w="702"/>
        <w:gridCol w:w="903"/>
        <w:gridCol w:w="702"/>
        <w:gridCol w:w="903"/>
        <w:gridCol w:w="778"/>
        <w:gridCol w:w="915"/>
        <w:gridCol w:w="702"/>
        <w:gridCol w:w="903"/>
        <w:gridCol w:w="857"/>
        <w:gridCol w:w="997"/>
      </w:tblGrid>
      <w:tr w:rsidR="002219AE" w:rsidRPr="00CB2CEE" w14:paraId="6283FEDA" w14:textId="77777777" w:rsidTr="004E5B46">
        <w:trPr>
          <w:trHeight w:val="851"/>
        </w:trPr>
        <w:tc>
          <w:tcPr>
            <w:tcW w:w="827" w:type="pct"/>
            <w:vMerge w:val="restart"/>
            <w:vAlign w:val="center"/>
          </w:tcPr>
          <w:p w14:paraId="3C119206" w14:textId="77777777" w:rsidR="002219AE" w:rsidRPr="009A5AAB" w:rsidRDefault="002219AE" w:rsidP="009A5AA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9A5AAB">
              <w:rPr>
                <w:bCs/>
              </w:rPr>
              <w:t>Наименование темы дисциплины</w:t>
            </w:r>
          </w:p>
        </w:tc>
        <w:tc>
          <w:tcPr>
            <w:tcW w:w="526" w:type="pct"/>
            <w:gridSpan w:val="2"/>
            <w:vMerge w:val="restart"/>
          </w:tcPr>
          <w:p w14:paraId="091BCD18" w14:textId="77777777" w:rsidR="002219AE" w:rsidRPr="00CB2CEE" w:rsidRDefault="002219AE" w:rsidP="009A5AAB">
            <w:pPr>
              <w:jc w:val="center"/>
            </w:pPr>
            <w:r w:rsidRPr="00CB2CEE">
              <w:t>Всего часов</w:t>
            </w:r>
          </w:p>
        </w:tc>
        <w:tc>
          <w:tcPr>
            <w:tcW w:w="380" w:type="pct"/>
            <w:vMerge w:val="restart"/>
          </w:tcPr>
          <w:p w14:paraId="0A97CE31" w14:textId="77777777" w:rsidR="002219AE" w:rsidRPr="00CB2CEE" w:rsidRDefault="002219AE" w:rsidP="009A5AAB">
            <w:pPr>
              <w:jc w:val="center"/>
            </w:pPr>
            <w:r w:rsidRPr="00CB2CEE">
              <w:t>Формиру-</w:t>
            </w:r>
          </w:p>
          <w:p w14:paraId="7CCDD150" w14:textId="77777777" w:rsidR="002219AE" w:rsidRPr="00CB2CEE" w:rsidRDefault="002219AE" w:rsidP="009A5AAB">
            <w:pPr>
              <w:jc w:val="center"/>
            </w:pPr>
            <w:r w:rsidRPr="00CB2CEE">
              <w:t>емые компетен-</w:t>
            </w:r>
          </w:p>
          <w:p w14:paraId="7EE3EE02" w14:textId="77777777" w:rsidR="002219AE" w:rsidRPr="00CB2CEE" w:rsidRDefault="002219AE" w:rsidP="009A5AAB">
            <w:pPr>
              <w:jc w:val="center"/>
            </w:pPr>
            <w:r w:rsidRPr="00CB2CEE">
              <w:t>ции</w:t>
            </w:r>
          </w:p>
        </w:tc>
        <w:tc>
          <w:tcPr>
            <w:tcW w:w="526" w:type="pct"/>
            <w:gridSpan w:val="2"/>
          </w:tcPr>
          <w:p w14:paraId="092EBDFD" w14:textId="77777777" w:rsidR="002219AE" w:rsidRPr="00CB2CEE" w:rsidRDefault="002219AE" w:rsidP="009A5AAB">
            <w:pPr>
              <w:jc w:val="center"/>
            </w:pPr>
            <w:r w:rsidRPr="009A5AAB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607" w:type="pct"/>
            <w:gridSpan w:val="6"/>
          </w:tcPr>
          <w:p w14:paraId="613B3EBE" w14:textId="77777777" w:rsidR="002219AE" w:rsidRPr="00CB2CEE" w:rsidRDefault="002219AE" w:rsidP="009A5AAB">
            <w:pPr>
              <w:jc w:val="center"/>
            </w:pPr>
            <w:r w:rsidRPr="00CB2CEE">
              <w:t>в том числе</w:t>
            </w:r>
          </w:p>
        </w:tc>
        <w:tc>
          <w:tcPr>
            <w:tcW w:w="526" w:type="pct"/>
            <w:gridSpan w:val="2"/>
            <w:vMerge w:val="restart"/>
          </w:tcPr>
          <w:p w14:paraId="38E2E2D4" w14:textId="77777777" w:rsidR="002219AE" w:rsidRPr="00CB2CEE" w:rsidRDefault="002219AE" w:rsidP="009A5AAB">
            <w:pPr>
              <w:jc w:val="center"/>
            </w:pPr>
            <w:r w:rsidRPr="00CB2CEE">
              <w:t>СРС</w:t>
            </w:r>
          </w:p>
        </w:tc>
        <w:tc>
          <w:tcPr>
            <w:tcW w:w="609" w:type="pct"/>
            <w:gridSpan w:val="2"/>
            <w:vMerge w:val="restart"/>
          </w:tcPr>
          <w:p w14:paraId="7324B6C1" w14:textId="77777777" w:rsidR="002219AE" w:rsidRPr="00CB2CEE" w:rsidRDefault="002219AE" w:rsidP="009A5AAB">
            <w:pPr>
              <w:jc w:val="center"/>
            </w:pPr>
            <w:r w:rsidRPr="00C6100D">
              <w:t>Контроль</w:t>
            </w:r>
          </w:p>
        </w:tc>
      </w:tr>
      <w:tr w:rsidR="00870837" w:rsidRPr="00CB2CEE" w14:paraId="666D4E72" w14:textId="77777777" w:rsidTr="004E5B46">
        <w:tc>
          <w:tcPr>
            <w:tcW w:w="827" w:type="pct"/>
            <w:vMerge/>
            <w:vAlign w:val="center"/>
          </w:tcPr>
          <w:p w14:paraId="7CD4CB08" w14:textId="77777777" w:rsidR="002219AE" w:rsidRPr="009A5AAB" w:rsidRDefault="002219AE" w:rsidP="009A5AA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526" w:type="pct"/>
            <w:gridSpan w:val="2"/>
            <w:vMerge/>
          </w:tcPr>
          <w:p w14:paraId="0A7DE9F2" w14:textId="77777777" w:rsidR="002219AE" w:rsidRPr="00CB2CEE" w:rsidRDefault="002219AE" w:rsidP="00B923EF"/>
        </w:tc>
        <w:tc>
          <w:tcPr>
            <w:tcW w:w="380" w:type="pct"/>
            <w:vMerge/>
          </w:tcPr>
          <w:p w14:paraId="1B849C18" w14:textId="77777777" w:rsidR="002219AE" w:rsidRPr="00CB2CEE" w:rsidRDefault="002219AE" w:rsidP="00B923EF"/>
        </w:tc>
        <w:tc>
          <w:tcPr>
            <w:tcW w:w="230" w:type="pct"/>
            <w:vMerge w:val="restart"/>
          </w:tcPr>
          <w:p w14:paraId="4964FA84" w14:textId="77777777" w:rsidR="002219AE" w:rsidRPr="00CB2CEE" w:rsidRDefault="002219AE" w:rsidP="00B923EF">
            <w:r w:rsidRPr="00CB2CEE">
              <w:t>очная</w:t>
            </w:r>
          </w:p>
        </w:tc>
        <w:tc>
          <w:tcPr>
            <w:tcW w:w="296" w:type="pct"/>
            <w:vMerge w:val="restart"/>
          </w:tcPr>
          <w:p w14:paraId="41EB83D4" w14:textId="77777777" w:rsidR="002219AE" w:rsidRPr="00CB2CEE" w:rsidRDefault="002219AE" w:rsidP="00B923EF">
            <w:r w:rsidRPr="00CB2CEE">
              <w:t>заочная</w:t>
            </w:r>
          </w:p>
        </w:tc>
        <w:tc>
          <w:tcPr>
            <w:tcW w:w="526" w:type="pct"/>
            <w:gridSpan w:val="2"/>
          </w:tcPr>
          <w:p w14:paraId="032D28BF" w14:textId="77777777" w:rsidR="002219AE" w:rsidRPr="00CB2CEE" w:rsidRDefault="002219AE" w:rsidP="009A5AAB">
            <w:pPr>
              <w:jc w:val="center"/>
            </w:pPr>
            <w:r w:rsidRPr="00CB2CEE">
              <w:t>лекции</w:t>
            </w:r>
          </w:p>
        </w:tc>
        <w:tc>
          <w:tcPr>
            <w:tcW w:w="526" w:type="pct"/>
            <w:gridSpan w:val="2"/>
          </w:tcPr>
          <w:p w14:paraId="7680DADC" w14:textId="77777777" w:rsidR="002219AE" w:rsidRPr="00CB2CEE" w:rsidRDefault="002219AE" w:rsidP="009A5AAB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554" w:type="pct"/>
            <w:gridSpan w:val="2"/>
          </w:tcPr>
          <w:p w14:paraId="485921F6" w14:textId="77777777" w:rsidR="002219AE" w:rsidRPr="00CB2CEE" w:rsidRDefault="002219AE" w:rsidP="009A5AAB">
            <w:pPr>
              <w:jc w:val="center"/>
            </w:pPr>
            <w:r w:rsidRPr="00CB2CEE">
              <w:t>лабораторные</w:t>
            </w:r>
          </w:p>
        </w:tc>
        <w:tc>
          <w:tcPr>
            <w:tcW w:w="526" w:type="pct"/>
            <w:gridSpan w:val="2"/>
            <w:vMerge/>
          </w:tcPr>
          <w:p w14:paraId="1E78A479" w14:textId="77777777" w:rsidR="002219AE" w:rsidRPr="00CB2CEE" w:rsidRDefault="002219AE" w:rsidP="00B923EF"/>
        </w:tc>
        <w:tc>
          <w:tcPr>
            <w:tcW w:w="609" w:type="pct"/>
            <w:gridSpan w:val="2"/>
            <w:vMerge/>
          </w:tcPr>
          <w:p w14:paraId="154A8216" w14:textId="77777777" w:rsidR="002219AE" w:rsidRPr="00CB2CEE" w:rsidRDefault="002219AE" w:rsidP="00B923EF"/>
        </w:tc>
      </w:tr>
      <w:tr w:rsidR="00870837" w:rsidRPr="00CB2CEE" w14:paraId="12AB8B0C" w14:textId="77777777" w:rsidTr="004E5B46">
        <w:tc>
          <w:tcPr>
            <w:tcW w:w="827" w:type="pct"/>
            <w:vMerge/>
            <w:vAlign w:val="center"/>
          </w:tcPr>
          <w:p w14:paraId="0A675E0F" w14:textId="77777777" w:rsidR="002219AE" w:rsidRPr="009A5AAB" w:rsidRDefault="002219AE" w:rsidP="002219AE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230" w:type="pct"/>
          </w:tcPr>
          <w:p w14:paraId="3A90157B" w14:textId="77777777" w:rsidR="002219AE" w:rsidRPr="00AB7049" w:rsidRDefault="002219AE" w:rsidP="002219AE">
            <w:r w:rsidRPr="00AB7049">
              <w:t>очная</w:t>
            </w:r>
          </w:p>
        </w:tc>
        <w:tc>
          <w:tcPr>
            <w:tcW w:w="296" w:type="pct"/>
          </w:tcPr>
          <w:p w14:paraId="4494D3B8" w14:textId="77777777" w:rsidR="002219AE" w:rsidRDefault="002219AE" w:rsidP="002219AE">
            <w:r w:rsidRPr="00AB7049">
              <w:t>заочная</w:t>
            </w:r>
          </w:p>
        </w:tc>
        <w:tc>
          <w:tcPr>
            <w:tcW w:w="380" w:type="pct"/>
            <w:vMerge/>
          </w:tcPr>
          <w:p w14:paraId="1C8B10FD" w14:textId="77777777" w:rsidR="002219AE" w:rsidRPr="00CB2CEE" w:rsidRDefault="002219AE" w:rsidP="002219AE"/>
        </w:tc>
        <w:tc>
          <w:tcPr>
            <w:tcW w:w="230" w:type="pct"/>
            <w:vMerge/>
          </w:tcPr>
          <w:p w14:paraId="1E1776E7" w14:textId="77777777" w:rsidR="002219AE" w:rsidRPr="00CB2CEE" w:rsidRDefault="002219AE" w:rsidP="002219AE"/>
        </w:tc>
        <w:tc>
          <w:tcPr>
            <w:tcW w:w="296" w:type="pct"/>
            <w:vMerge/>
          </w:tcPr>
          <w:p w14:paraId="05395037" w14:textId="77777777" w:rsidR="002219AE" w:rsidRPr="00CB2CEE" w:rsidRDefault="002219AE" w:rsidP="002219AE"/>
        </w:tc>
        <w:tc>
          <w:tcPr>
            <w:tcW w:w="230" w:type="pct"/>
          </w:tcPr>
          <w:p w14:paraId="02C70EB9" w14:textId="77777777" w:rsidR="002219AE" w:rsidRPr="00CB2CEE" w:rsidRDefault="002219AE" w:rsidP="002219AE">
            <w:r w:rsidRPr="00CB2CEE">
              <w:t>очная</w:t>
            </w:r>
          </w:p>
        </w:tc>
        <w:tc>
          <w:tcPr>
            <w:tcW w:w="296" w:type="pct"/>
          </w:tcPr>
          <w:p w14:paraId="298C8049" w14:textId="77777777" w:rsidR="002219AE" w:rsidRPr="00CB2CEE" w:rsidRDefault="002219AE" w:rsidP="002219AE">
            <w:r w:rsidRPr="00CB2CEE">
              <w:t>заочная</w:t>
            </w:r>
          </w:p>
        </w:tc>
        <w:tc>
          <w:tcPr>
            <w:tcW w:w="230" w:type="pct"/>
          </w:tcPr>
          <w:p w14:paraId="0E224964" w14:textId="77777777" w:rsidR="002219AE" w:rsidRPr="00CB2CEE" w:rsidRDefault="002219AE" w:rsidP="002219AE">
            <w:r w:rsidRPr="00CB2CEE">
              <w:t>очная</w:t>
            </w:r>
          </w:p>
        </w:tc>
        <w:tc>
          <w:tcPr>
            <w:tcW w:w="296" w:type="pct"/>
          </w:tcPr>
          <w:p w14:paraId="546635C7" w14:textId="77777777" w:rsidR="002219AE" w:rsidRPr="00CB2CEE" w:rsidRDefault="002219AE" w:rsidP="002219AE">
            <w:r w:rsidRPr="00CB2CEE">
              <w:t>заочная</w:t>
            </w:r>
          </w:p>
        </w:tc>
        <w:tc>
          <w:tcPr>
            <w:tcW w:w="255" w:type="pct"/>
          </w:tcPr>
          <w:p w14:paraId="7029F2D3" w14:textId="77777777" w:rsidR="002219AE" w:rsidRPr="00CB2CEE" w:rsidRDefault="002219AE" w:rsidP="002219AE">
            <w:pPr>
              <w:ind w:right="-129"/>
            </w:pPr>
            <w:r w:rsidRPr="00CB2CEE">
              <w:t>очная</w:t>
            </w:r>
          </w:p>
        </w:tc>
        <w:tc>
          <w:tcPr>
            <w:tcW w:w="299" w:type="pct"/>
          </w:tcPr>
          <w:p w14:paraId="14557933" w14:textId="77777777" w:rsidR="002219AE" w:rsidRPr="00CB2CEE" w:rsidRDefault="002219AE" w:rsidP="002219AE">
            <w:r w:rsidRPr="00CB2CEE">
              <w:t>заочная</w:t>
            </w:r>
          </w:p>
        </w:tc>
        <w:tc>
          <w:tcPr>
            <w:tcW w:w="230" w:type="pct"/>
          </w:tcPr>
          <w:p w14:paraId="2E174669" w14:textId="77777777" w:rsidR="002219AE" w:rsidRPr="00CB2CEE" w:rsidRDefault="002219AE" w:rsidP="002219AE">
            <w:r w:rsidRPr="00CB2CEE">
              <w:t>очная</w:t>
            </w:r>
          </w:p>
        </w:tc>
        <w:tc>
          <w:tcPr>
            <w:tcW w:w="296" w:type="pct"/>
          </w:tcPr>
          <w:p w14:paraId="4DF4FC6A" w14:textId="77777777" w:rsidR="002219AE" w:rsidRPr="00CB2CEE" w:rsidRDefault="002219AE" w:rsidP="002219AE">
            <w:r w:rsidRPr="00CB2CEE">
              <w:t>заочная</w:t>
            </w:r>
          </w:p>
        </w:tc>
        <w:tc>
          <w:tcPr>
            <w:tcW w:w="281" w:type="pct"/>
          </w:tcPr>
          <w:p w14:paraId="4A845948" w14:textId="77777777" w:rsidR="002219AE" w:rsidRPr="00117F7D" w:rsidRDefault="002219AE" w:rsidP="002219AE">
            <w:r w:rsidRPr="00117F7D">
              <w:t>очная</w:t>
            </w:r>
          </w:p>
        </w:tc>
        <w:tc>
          <w:tcPr>
            <w:tcW w:w="328" w:type="pct"/>
          </w:tcPr>
          <w:p w14:paraId="5261F2C7" w14:textId="77777777" w:rsidR="002219AE" w:rsidRDefault="002219AE" w:rsidP="002219AE">
            <w:r w:rsidRPr="00117F7D">
              <w:t>заочная</w:t>
            </w:r>
          </w:p>
        </w:tc>
      </w:tr>
      <w:tr w:rsidR="002219AE" w:rsidRPr="00CB2CEE" w14:paraId="61587113" w14:textId="77777777" w:rsidTr="004E5B46">
        <w:tc>
          <w:tcPr>
            <w:tcW w:w="827" w:type="pct"/>
            <w:vAlign w:val="center"/>
          </w:tcPr>
          <w:p w14:paraId="5A01FB2A" w14:textId="77777777" w:rsidR="002219AE" w:rsidRPr="009A5AAB" w:rsidRDefault="002219AE" w:rsidP="009A5AAB">
            <w:pPr>
              <w:widowControl w:val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1</w:t>
            </w:r>
            <w:r>
              <w:rPr>
                <w:rFonts w:eastAsia="Arial Unicode MS"/>
                <w:bCs/>
              </w:rPr>
              <w:t>.1</w:t>
            </w:r>
            <w:r w:rsidRPr="008E6870">
              <w:t xml:space="preserve"> </w:t>
            </w:r>
            <w:r w:rsidRPr="00680F69">
              <w:t>Энергоресурсы мира и России. Топливо-энергетический комплекс (ТЭК); энергетическая политика России в современных экономических условиях. Основные направления рационального энерго-  и теплоиспользования.</w:t>
            </w:r>
          </w:p>
        </w:tc>
        <w:tc>
          <w:tcPr>
            <w:tcW w:w="230" w:type="pct"/>
          </w:tcPr>
          <w:p w14:paraId="190D4FC1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EB95C42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18150BD9" w14:textId="77777777" w:rsidR="002219AE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7A743C53" w14:textId="77777777" w:rsidR="002219AE" w:rsidRPr="00CB2CEE" w:rsidRDefault="00EB46CC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583B3AB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34803A6" w14:textId="77777777" w:rsidR="002219AE" w:rsidRPr="00CB2CEE" w:rsidRDefault="00EB46CC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CC0E59A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F3506CE" w14:textId="77777777" w:rsidR="002219AE" w:rsidRPr="0025061C" w:rsidRDefault="002219AE" w:rsidP="00C610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96" w:type="pct"/>
          </w:tcPr>
          <w:p w14:paraId="30530014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7B36C0D3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7E905C61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0334EDA7" w14:textId="77777777" w:rsidR="002219AE" w:rsidRPr="00E51164" w:rsidRDefault="002219AE" w:rsidP="00C610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96" w:type="pct"/>
          </w:tcPr>
          <w:p w14:paraId="208DCF40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81" w:type="pct"/>
          </w:tcPr>
          <w:p w14:paraId="7B548AD6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755F3A9C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24C3AF2D" w14:textId="77777777" w:rsidTr="004E5B46">
        <w:tc>
          <w:tcPr>
            <w:tcW w:w="827" w:type="pct"/>
          </w:tcPr>
          <w:p w14:paraId="18F6D03A" w14:textId="77777777" w:rsidR="002219AE" w:rsidRPr="009A5AAB" w:rsidRDefault="002219AE" w:rsidP="009D13A7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Pr="00680F69">
              <w:rPr>
                <w:bCs/>
              </w:rPr>
              <w:t>1.</w:t>
            </w:r>
            <w:r w:rsidRPr="009A5AAB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8E6870">
              <w:t xml:space="preserve"> </w:t>
            </w:r>
            <w:r w:rsidRPr="00680F69">
              <w:t>Классификация источников энергии, характеристика возобновляемых и невозобновляемых источников энергии и их запасы, современные способы получения энергии.</w:t>
            </w:r>
          </w:p>
        </w:tc>
        <w:tc>
          <w:tcPr>
            <w:tcW w:w="230" w:type="pct"/>
          </w:tcPr>
          <w:p w14:paraId="4F9F113E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4655F00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5FFA56EB" w14:textId="77777777" w:rsidR="002219AE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21E55FFF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77A07F51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634143C7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59D2252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6DE8064F" w14:textId="77777777" w:rsidR="002219AE" w:rsidRPr="00DF42C2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7946E6ED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3016176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5A8C5CED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55D5C4C4" w14:textId="77777777" w:rsidR="002219AE" w:rsidRPr="00DF42C2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04EA76C9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81" w:type="pct"/>
          </w:tcPr>
          <w:p w14:paraId="31DBBFDB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565C0F4C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62399508" w14:textId="77777777" w:rsidTr="004E5B46">
        <w:tc>
          <w:tcPr>
            <w:tcW w:w="827" w:type="pct"/>
          </w:tcPr>
          <w:p w14:paraId="02241FA7" w14:textId="77777777" w:rsidR="002219AE" w:rsidRPr="00CB2CEE" w:rsidRDefault="002219AE" w:rsidP="009D13A7">
            <w:r>
              <w:rPr>
                <w:rFonts w:eastAsia="Arial Unicode MS"/>
                <w:bCs/>
              </w:rPr>
              <w:t xml:space="preserve">Тема </w:t>
            </w:r>
            <w:r w:rsidRPr="00680F69">
              <w:rPr>
                <w:rFonts w:eastAsia="Arial Unicode MS"/>
                <w:bCs/>
              </w:rPr>
              <w:t>1.</w:t>
            </w:r>
            <w:r>
              <w:rPr>
                <w:rFonts w:eastAsia="Arial Unicode MS"/>
                <w:bCs/>
              </w:rPr>
              <w:t>3.</w:t>
            </w:r>
            <w:r w:rsidRPr="008E6870">
              <w:t xml:space="preserve"> </w:t>
            </w:r>
            <w:r w:rsidRPr="00680F69">
              <w:t xml:space="preserve">Возможности превращения одних видов энергии в другие, основные законы </w:t>
            </w:r>
            <w:r w:rsidRPr="00680F69">
              <w:lastRenderedPageBreak/>
              <w:t>термодинамики, основные свойства теплоты, теоретические основы преобразования энергии в тепловых двигателях</w:t>
            </w:r>
          </w:p>
        </w:tc>
        <w:tc>
          <w:tcPr>
            <w:tcW w:w="230" w:type="pct"/>
          </w:tcPr>
          <w:p w14:paraId="3EDEF607" w14:textId="77777777" w:rsidR="002219AE" w:rsidRPr="00CB2CEE" w:rsidRDefault="00FF6ED8" w:rsidP="00C6100D">
            <w:pPr>
              <w:jc w:val="center"/>
            </w:pPr>
            <w:r>
              <w:lastRenderedPageBreak/>
              <w:t>6</w:t>
            </w:r>
          </w:p>
        </w:tc>
        <w:tc>
          <w:tcPr>
            <w:tcW w:w="296" w:type="pct"/>
          </w:tcPr>
          <w:p w14:paraId="0A913268" w14:textId="77777777" w:rsidR="002219AE" w:rsidRPr="002219AE" w:rsidRDefault="00870837" w:rsidP="00C6100D">
            <w:pPr>
              <w:jc w:val="center"/>
            </w:pPr>
            <w:r>
              <w:t>10</w:t>
            </w:r>
          </w:p>
        </w:tc>
        <w:tc>
          <w:tcPr>
            <w:tcW w:w="380" w:type="pct"/>
          </w:tcPr>
          <w:p w14:paraId="7F476B50" w14:textId="77777777" w:rsidR="002219AE" w:rsidRPr="00CB2CEE" w:rsidRDefault="002219AE" w:rsidP="00C6100D">
            <w:pPr>
              <w:jc w:val="center"/>
            </w:pPr>
            <w:r w:rsidRPr="002219AE">
              <w:t>ПК-</w:t>
            </w:r>
            <w:r w:rsidR="00D144D7">
              <w:t>2</w:t>
            </w:r>
          </w:p>
        </w:tc>
        <w:tc>
          <w:tcPr>
            <w:tcW w:w="230" w:type="pct"/>
          </w:tcPr>
          <w:p w14:paraId="71ECCA5B" w14:textId="77777777" w:rsidR="002219AE" w:rsidRPr="00CB2CEE" w:rsidRDefault="00FF6ED8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241BED49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5E6AD678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43B2A85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37F0D6EA" w14:textId="77777777" w:rsidR="002219AE" w:rsidRPr="00DF42C2" w:rsidRDefault="00FF6ED8" w:rsidP="00C6100D">
            <w:pPr>
              <w:jc w:val="center"/>
            </w:pPr>
            <w:r>
              <w:t>4</w:t>
            </w:r>
          </w:p>
        </w:tc>
        <w:tc>
          <w:tcPr>
            <w:tcW w:w="296" w:type="pct"/>
          </w:tcPr>
          <w:p w14:paraId="2D71A98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7C813D5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051B0D4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9D8E1CF" w14:textId="77777777" w:rsidR="002219AE" w:rsidRPr="00DF42C2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105BC8EC" w14:textId="77777777" w:rsidR="002219AE" w:rsidRPr="00CB2CEE" w:rsidRDefault="002219AE" w:rsidP="00C6100D">
            <w:pPr>
              <w:jc w:val="center"/>
            </w:pPr>
            <w:r>
              <w:t>10</w:t>
            </w:r>
          </w:p>
        </w:tc>
        <w:tc>
          <w:tcPr>
            <w:tcW w:w="281" w:type="pct"/>
          </w:tcPr>
          <w:p w14:paraId="2C37CFFD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7432F6F9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5DA2BE96" w14:textId="77777777" w:rsidTr="004E5B46">
        <w:tc>
          <w:tcPr>
            <w:tcW w:w="827" w:type="pct"/>
          </w:tcPr>
          <w:p w14:paraId="5617475F" w14:textId="77777777" w:rsidR="002219AE" w:rsidRPr="00CB2CEE" w:rsidRDefault="002219AE" w:rsidP="00680F69">
            <w:r>
              <w:rPr>
                <w:rFonts w:eastAsia="Arial Unicode MS"/>
                <w:bCs/>
              </w:rPr>
              <w:lastRenderedPageBreak/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 w:rsidRPr="00680F69">
              <w:rPr>
                <w:rFonts w:eastAsia="Arial Unicode MS"/>
                <w:bCs/>
              </w:rPr>
              <w:t>2.1</w:t>
            </w:r>
            <w:r>
              <w:t xml:space="preserve">. </w:t>
            </w:r>
            <w:r w:rsidRPr="00680F69">
              <w:t>Общая характеристика, принципы работы и технологические схемы КЭС и ТЭЦ, паровые котлы и парогенераторы, энергетический баланс ТЭС.</w:t>
            </w:r>
          </w:p>
        </w:tc>
        <w:tc>
          <w:tcPr>
            <w:tcW w:w="230" w:type="pct"/>
          </w:tcPr>
          <w:p w14:paraId="5619DDD4" w14:textId="77777777" w:rsidR="002219AE" w:rsidRPr="00CB2CEE" w:rsidRDefault="00870837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395FF172" w14:textId="77777777" w:rsidR="002219AE" w:rsidRPr="002219AE" w:rsidRDefault="00870837" w:rsidP="00C6100D">
            <w:pPr>
              <w:jc w:val="center"/>
            </w:pPr>
            <w:r>
              <w:t>6</w:t>
            </w:r>
          </w:p>
        </w:tc>
        <w:tc>
          <w:tcPr>
            <w:tcW w:w="380" w:type="pct"/>
          </w:tcPr>
          <w:p w14:paraId="30BE7DAE" w14:textId="77777777" w:rsidR="00C47877" w:rsidRPr="00CB2CEE" w:rsidRDefault="00EB46CC" w:rsidP="00C47877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16E838D5" w14:textId="77777777" w:rsidR="002219AE" w:rsidRPr="00CB2CEE" w:rsidRDefault="002219AE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65D8F4D4" w14:textId="77777777" w:rsidR="002219AE" w:rsidRPr="00CB2CEE" w:rsidRDefault="002219AE" w:rsidP="00C6100D">
            <w:pPr>
              <w:jc w:val="center"/>
            </w:pPr>
            <w:r>
              <w:t>6</w:t>
            </w:r>
          </w:p>
        </w:tc>
        <w:tc>
          <w:tcPr>
            <w:tcW w:w="230" w:type="pct"/>
          </w:tcPr>
          <w:p w14:paraId="4F3564B9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4E65E2C6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30" w:type="pct"/>
          </w:tcPr>
          <w:p w14:paraId="35B9B067" w14:textId="77777777" w:rsidR="002219AE" w:rsidRPr="00004016" w:rsidRDefault="002219AE" w:rsidP="00C6100D">
            <w:pPr>
              <w:jc w:val="center"/>
            </w:pPr>
            <w:r>
              <w:t>4</w:t>
            </w:r>
          </w:p>
        </w:tc>
        <w:tc>
          <w:tcPr>
            <w:tcW w:w="296" w:type="pct"/>
          </w:tcPr>
          <w:p w14:paraId="2FB13D87" w14:textId="4276FFB1" w:rsidR="002219AE" w:rsidRPr="00CB2CEE" w:rsidRDefault="0085721A" w:rsidP="00C6100D">
            <w:pPr>
              <w:jc w:val="center"/>
            </w:pPr>
            <w:r>
              <w:t>2</w:t>
            </w:r>
          </w:p>
        </w:tc>
        <w:tc>
          <w:tcPr>
            <w:tcW w:w="255" w:type="pct"/>
          </w:tcPr>
          <w:p w14:paraId="3D92434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2F2BCF7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3EC2C573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511D8F9D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81" w:type="pct"/>
          </w:tcPr>
          <w:p w14:paraId="761B54C5" w14:textId="77777777" w:rsidR="002219AE" w:rsidRDefault="007C50BC" w:rsidP="00C6100D">
            <w:pPr>
              <w:jc w:val="center"/>
            </w:pPr>
            <w:r>
              <w:t>9</w:t>
            </w:r>
          </w:p>
        </w:tc>
        <w:tc>
          <w:tcPr>
            <w:tcW w:w="328" w:type="pct"/>
          </w:tcPr>
          <w:p w14:paraId="11900880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1C8116A4" w14:textId="77777777" w:rsidTr="004E5B46">
        <w:tc>
          <w:tcPr>
            <w:tcW w:w="827" w:type="pct"/>
          </w:tcPr>
          <w:p w14:paraId="47766126" w14:textId="77777777" w:rsidR="002219AE" w:rsidRDefault="002219AE" w:rsidP="00680F6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</w:t>
            </w:r>
            <w:r w:rsidRPr="00C20BBC">
              <w:rPr>
                <w:rFonts w:eastAsia="Arial Unicode MS"/>
                <w:bCs/>
              </w:rPr>
              <w:t>2.1 Газотурбинные и парогазовые установки</w:t>
            </w:r>
          </w:p>
        </w:tc>
        <w:tc>
          <w:tcPr>
            <w:tcW w:w="230" w:type="pct"/>
          </w:tcPr>
          <w:p w14:paraId="2379D4C9" w14:textId="77777777" w:rsidR="002219AE" w:rsidRPr="00CB2CEE" w:rsidRDefault="00870837" w:rsidP="00C6100D">
            <w:pPr>
              <w:jc w:val="center"/>
            </w:pPr>
            <w:r>
              <w:t>34</w:t>
            </w:r>
          </w:p>
        </w:tc>
        <w:tc>
          <w:tcPr>
            <w:tcW w:w="296" w:type="pct"/>
          </w:tcPr>
          <w:p w14:paraId="13E4DEAA" w14:textId="77777777" w:rsidR="002219AE" w:rsidRPr="002219AE" w:rsidRDefault="00870837" w:rsidP="00C6100D">
            <w:pPr>
              <w:jc w:val="center"/>
            </w:pPr>
            <w:r>
              <w:t>34</w:t>
            </w:r>
          </w:p>
        </w:tc>
        <w:tc>
          <w:tcPr>
            <w:tcW w:w="380" w:type="pct"/>
          </w:tcPr>
          <w:p w14:paraId="4E3EE9B6" w14:textId="77777777" w:rsidR="002219AE" w:rsidRPr="003D02A2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5E98CFAB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2763CA2F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3A50389A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32984962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1743FB7D" w14:textId="77777777" w:rsidR="002219AE" w:rsidRDefault="002219AE" w:rsidP="00C6100D">
            <w:pPr>
              <w:jc w:val="center"/>
            </w:pPr>
          </w:p>
        </w:tc>
        <w:tc>
          <w:tcPr>
            <w:tcW w:w="296" w:type="pct"/>
          </w:tcPr>
          <w:p w14:paraId="26139772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58A5AA42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66818881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125EB799" w14:textId="77777777" w:rsidR="002219AE" w:rsidRDefault="00AF7FEE" w:rsidP="00C6100D">
            <w:pPr>
              <w:jc w:val="center"/>
            </w:pPr>
            <w:r>
              <w:t>77</w:t>
            </w:r>
          </w:p>
        </w:tc>
        <w:tc>
          <w:tcPr>
            <w:tcW w:w="296" w:type="pct"/>
          </w:tcPr>
          <w:p w14:paraId="56B6304A" w14:textId="77777777" w:rsidR="002219AE" w:rsidRDefault="007C50BC" w:rsidP="00F71F35">
            <w:pPr>
              <w:jc w:val="center"/>
            </w:pPr>
            <w:r>
              <w:t>1</w:t>
            </w:r>
            <w:r w:rsidR="00AF7FEE">
              <w:t>02</w:t>
            </w:r>
          </w:p>
        </w:tc>
        <w:tc>
          <w:tcPr>
            <w:tcW w:w="281" w:type="pct"/>
          </w:tcPr>
          <w:p w14:paraId="26675A34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65FC5621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1D8B1911" w14:textId="77777777" w:rsidTr="004E5B46">
        <w:tc>
          <w:tcPr>
            <w:tcW w:w="827" w:type="pct"/>
          </w:tcPr>
          <w:p w14:paraId="1F4E6593" w14:textId="77777777" w:rsidR="002219AE" w:rsidRPr="009A5AAB" w:rsidRDefault="002219AE" w:rsidP="00680F69">
            <w:pPr>
              <w:rPr>
                <w:rFonts w:eastAsia="Arial Unicode MS"/>
                <w:bCs/>
              </w:rPr>
            </w:pPr>
            <w:r>
              <w:t xml:space="preserve">Тема </w:t>
            </w:r>
            <w:r w:rsidRPr="00680F69">
              <w:t>2.2</w:t>
            </w:r>
            <w:r>
              <w:t xml:space="preserve">. </w:t>
            </w:r>
            <w:r w:rsidRPr="00680F69">
              <w:t>Общая характеристика АЭС, ядерные энергетические установки, типы ядерных реакторов, технологическая схема АЭС, энергетический баланс АЭС, воспроизводство ядерного горючего;</w:t>
            </w:r>
          </w:p>
        </w:tc>
        <w:tc>
          <w:tcPr>
            <w:tcW w:w="230" w:type="pct"/>
          </w:tcPr>
          <w:p w14:paraId="1D9B83A2" w14:textId="77777777" w:rsidR="002219AE" w:rsidRPr="00CB2CEE" w:rsidRDefault="00870837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72159F69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42917CE0" w14:textId="77777777" w:rsidR="00C47877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62706F6B" w14:textId="77777777" w:rsidR="002219AE" w:rsidRPr="00CB2CEE" w:rsidRDefault="002219AE" w:rsidP="00C6100D">
            <w:pPr>
              <w:jc w:val="center"/>
            </w:pPr>
            <w:r>
              <w:t>6</w:t>
            </w:r>
          </w:p>
        </w:tc>
        <w:tc>
          <w:tcPr>
            <w:tcW w:w="296" w:type="pct"/>
          </w:tcPr>
          <w:p w14:paraId="0E6F581B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30" w:type="pct"/>
          </w:tcPr>
          <w:p w14:paraId="6093BD6D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1ED6F297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30" w:type="pct"/>
          </w:tcPr>
          <w:p w14:paraId="3725453A" w14:textId="77777777" w:rsidR="002219AE" w:rsidRPr="00004016" w:rsidRDefault="002219AE" w:rsidP="00C6100D">
            <w:pPr>
              <w:jc w:val="center"/>
            </w:pPr>
            <w:r>
              <w:t>4</w:t>
            </w:r>
          </w:p>
        </w:tc>
        <w:tc>
          <w:tcPr>
            <w:tcW w:w="296" w:type="pct"/>
          </w:tcPr>
          <w:p w14:paraId="2BDD88A8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6CD04C8D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0E15ADEB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0BDCB0A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3C23211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81" w:type="pct"/>
          </w:tcPr>
          <w:p w14:paraId="2AB93CE8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1F626A0C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25D95973" w14:textId="77777777" w:rsidTr="004E5B46">
        <w:tc>
          <w:tcPr>
            <w:tcW w:w="827" w:type="pct"/>
          </w:tcPr>
          <w:p w14:paraId="7C4D5852" w14:textId="77777777" w:rsidR="002219AE" w:rsidRPr="009A5AAB" w:rsidRDefault="002219AE" w:rsidP="00680F69">
            <w:pPr>
              <w:rPr>
                <w:rFonts w:eastAsia="Arial Unicode MS"/>
                <w:bCs/>
              </w:rPr>
            </w:pPr>
            <w:r>
              <w:t xml:space="preserve">Тема </w:t>
            </w:r>
            <w:r w:rsidRPr="00680F69">
              <w:t>2.3</w:t>
            </w:r>
            <w:r>
              <w:t xml:space="preserve">. </w:t>
            </w:r>
            <w:r w:rsidRPr="00680F69">
              <w:t xml:space="preserve">Гидравлические установки: общая характеристика, процесс </w:t>
            </w:r>
            <w:r w:rsidRPr="00680F69">
              <w:lastRenderedPageBreak/>
              <w:t>преобразования гидроэнергии в электрическую на различных типах гидроэнергетических установок, схема создания напора и основное оборудование ГЭС, управление агрегатами ГЭС, гидроаккумулирующие электростанции, перспективы развития гидроэнергетики</w:t>
            </w:r>
          </w:p>
        </w:tc>
        <w:tc>
          <w:tcPr>
            <w:tcW w:w="230" w:type="pct"/>
          </w:tcPr>
          <w:p w14:paraId="3E423601" w14:textId="77777777" w:rsidR="002219AE" w:rsidRPr="00CB2CEE" w:rsidRDefault="00870837" w:rsidP="00C6100D">
            <w:pPr>
              <w:jc w:val="center"/>
            </w:pPr>
            <w:r>
              <w:lastRenderedPageBreak/>
              <w:t>6</w:t>
            </w:r>
          </w:p>
        </w:tc>
        <w:tc>
          <w:tcPr>
            <w:tcW w:w="296" w:type="pct"/>
          </w:tcPr>
          <w:p w14:paraId="0D1E93B7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691594AA" w14:textId="77777777" w:rsidR="00C47877" w:rsidRPr="00CB2CEE" w:rsidRDefault="00EB46CC" w:rsidP="00C47877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7BF53F01" w14:textId="77777777" w:rsidR="002219AE" w:rsidRPr="00CB2CEE" w:rsidRDefault="007C50BC" w:rsidP="00C6100D">
            <w:pPr>
              <w:jc w:val="center"/>
            </w:pPr>
            <w:r>
              <w:t>8</w:t>
            </w:r>
          </w:p>
        </w:tc>
        <w:tc>
          <w:tcPr>
            <w:tcW w:w="296" w:type="pct"/>
          </w:tcPr>
          <w:p w14:paraId="0A7F163B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30" w:type="pct"/>
          </w:tcPr>
          <w:p w14:paraId="48849B7E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24E043F" w14:textId="77777777" w:rsidR="002219AE" w:rsidRPr="00CB2CEE" w:rsidRDefault="00C709CE" w:rsidP="00C6100D">
            <w:pPr>
              <w:jc w:val="center"/>
            </w:pPr>
            <w:r>
              <w:t>0</w:t>
            </w:r>
          </w:p>
        </w:tc>
        <w:tc>
          <w:tcPr>
            <w:tcW w:w="230" w:type="pct"/>
          </w:tcPr>
          <w:p w14:paraId="2605A5B4" w14:textId="77777777" w:rsidR="002219AE" w:rsidRPr="00004016" w:rsidRDefault="007C50BC" w:rsidP="00C6100D">
            <w:pPr>
              <w:jc w:val="center"/>
            </w:pPr>
            <w:r>
              <w:t>8</w:t>
            </w:r>
          </w:p>
        </w:tc>
        <w:tc>
          <w:tcPr>
            <w:tcW w:w="296" w:type="pct"/>
          </w:tcPr>
          <w:p w14:paraId="41B2A270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7D0E776E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2F08A183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928DD74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2FC49431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81" w:type="pct"/>
          </w:tcPr>
          <w:p w14:paraId="2375E8C1" w14:textId="77777777" w:rsidR="002219AE" w:rsidRDefault="007C50BC" w:rsidP="00C6100D">
            <w:pPr>
              <w:jc w:val="center"/>
            </w:pPr>
            <w:r>
              <w:t>9</w:t>
            </w:r>
          </w:p>
        </w:tc>
        <w:tc>
          <w:tcPr>
            <w:tcW w:w="328" w:type="pct"/>
          </w:tcPr>
          <w:p w14:paraId="7D6EFC7E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6CCBE2BC" w14:textId="77777777" w:rsidTr="004E5B46">
        <w:tc>
          <w:tcPr>
            <w:tcW w:w="827" w:type="pct"/>
          </w:tcPr>
          <w:p w14:paraId="1E494501" w14:textId="77777777" w:rsidR="002219AE" w:rsidRPr="009A5AAB" w:rsidRDefault="002219AE" w:rsidP="00680F69">
            <w:pPr>
              <w:rPr>
                <w:rFonts w:eastAsia="Arial Unicode MS"/>
                <w:bCs/>
              </w:rPr>
            </w:pPr>
            <w:r>
              <w:lastRenderedPageBreak/>
              <w:t xml:space="preserve">Тема 3.1. </w:t>
            </w:r>
            <w:r w:rsidRPr="00680F69">
              <w:t>Малая гидроэнергетика, приливные и волновые гидроэнергетические установки, солнечная энергетика, ветровая энергетика, геотермальные электростанции, биоэнергетика.</w:t>
            </w:r>
          </w:p>
        </w:tc>
        <w:tc>
          <w:tcPr>
            <w:tcW w:w="230" w:type="pct"/>
          </w:tcPr>
          <w:p w14:paraId="7BE901FD" w14:textId="77777777" w:rsidR="002219AE" w:rsidRPr="00CB2CE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34FE43D1" w14:textId="77777777" w:rsidR="002219AE" w:rsidRPr="002219AE" w:rsidRDefault="00870837" w:rsidP="00C6100D">
            <w:pPr>
              <w:jc w:val="center"/>
            </w:pPr>
            <w:r>
              <w:t>10</w:t>
            </w:r>
          </w:p>
        </w:tc>
        <w:tc>
          <w:tcPr>
            <w:tcW w:w="380" w:type="pct"/>
          </w:tcPr>
          <w:p w14:paraId="197C7AFA" w14:textId="77777777" w:rsidR="002219AE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57867853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5CC2E822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3C505457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70C06E5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2155C631" w14:textId="77777777" w:rsidR="002219AE" w:rsidRPr="00004016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72A0FD78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2528E339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2CA1DAA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584DDD1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3E27531C" w14:textId="77777777" w:rsidR="002219AE" w:rsidRPr="00CB2CEE" w:rsidRDefault="002219AE" w:rsidP="00C6100D">
            <w:pPr>
              <w:jc w:val="center"/>
            </w:pPr>
            <w:r>
              <w:t>10</w:t>
            </w:r>
          </w:p>
        </w:tc>
        <w:tc>
          <w:tcPr>
            <w:tcW w:w="281" w:type="pct"/>
          </w:tcPr>
          <w:p w14:paraId="05AC22E8" w14:textId="77777777" w:rsidR="002219AE" w:rsidRDefault="007C50BC" w:rsidP="00C6100D">
            <w:pPr>
              <w:jc w:val="center"/>
            </w:pPr>
            <w:r>
              <w:t>9</w:t>
            </w:r>
          </w:p>
        </w:tc>
        <w:tc>
          <w:tcPr>
            <w:tcW w:w="328" w:type="pct"/>
          </w:tcPr>
          <w:p w14:paraId="37C3C791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69AD1C03" w14:textId="77777777" w:rsidTr="004E5B46">
        <w:tc>
          <w:tcPr>
            <w:tcW w:w="827" w:type="pct"/>
          </w:tcPr>
          <w:p w14:paraId="64C63710" w14:textId="77777777" w:rsidR="002219AE" w:rsidRPr="009A5AAB" w:rsidRDefault="002219AE" w:rsidP="0050686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 3.2</w:t>
            </w:r>
            <w:r w:rsidRPr="008E6870">
              <w:t>.</w:t>
            </w:r>
            <w:r>
              <w:t xml:space="preserve"> </w:t>
            </w:r>
            <w:r w:rsidRPr="00506869">
              <w:t>Социальные, экономические, экологические аспекты в энергетике</w:t>
            </w:r>
            <w:r>
              <w:t>.</w:t>
            </w:r>
          </w:p>
        </w:tc>
        <w:tc>
          <w:tcPr>
            <w:tcW w:w="230" w:type="pct"/>
          </w:tcPr>
          <w:p w14:paraId="233B48E4" w14:textId="77777777" w:rsidR="002219AE" w:rsidRPr="00CB2CE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346811C5" w14:textId="77777777" w:rsid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177E7C39" w14:textId="77777777" w:rsidR="002219AE" w:rsidRPr="00CB2CEE" w:rsidRDefault="00EB46CC" w:rsidP="00C6100D">
            <w:pPr>
              <w:jc w:val="center"/>
            </w:pPr>
            <w:r>
              <w:t>ПК-2</w:t>
            </w:r>
          </w:p>
        </w:tc>
        <w:tc>
          <w:tcPr>
            <w:tcW w:w="230" w:type="pct"/>
          </w:tcPr>
          <w:p w14:paraId="6A705F63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74083A2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AAB8DD5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226D0FE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4D07DD92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41CBFCE9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49B24C70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582B3DB3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0DEAF424" w14:textId="77777777" w:rsidR="002219AE" w:rsidRPr="00680F69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09A4C314" w14:textId="77777777" w:rsidR="002219AE" w:rsidRPr="00CB2CE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81" w:type="pct"/>
          </w:tcPr>
          <w:p w14:paraId="10DC7A02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75416ADA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2219AE" w:rsidRPr="00CB2CEE" w14:paraId="0D930875" w14:textId="77777777" w:rsidTr="004E5B46">
        <w:tc>
          <w:tcPr>
            <w:tcW w:w="827" w:type="pct"/>
          </w:tcPr>
          <w:p w14:paraId="311891CE" w14:textId="77777777" w:rsidR="002219AE" w:rsidRDefault="002219AE" w:rsidP="0050686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Тема 3.3 </w:t>
            </w:r>
            <w:r w:rsidRPr="00506869">
              <w:rPr>
                <w:rFonts w:eastAsia="Arial Unicode MS"/>
                <w:bCs/>
              </w:rPr>
              <w:t xml:space="preserve">Основы ресурсо- и энергосбережения: использование вторичных энергоресурсов, накопители энергии, </w:t>
            </w:r>
            <w:r w:rsidRPr="00506869">
              <w:rPr>
                <w:rFonts w:eastAsia="Arial Unicode MS"/>
                <w:bCs/>
              </w:rPr>
              <w:lastRenderedPageBreak/>
              <w:t>обзор российских и зарубежных технологий по энергосбережению.</w:t>
            </w:r>
          </w:p>
        </w:tc>
        <w:tc>
          <w:tcPr>
            <w:tcW w:w="230" w:type="pct"/>
          </w:tcPr>
          <w:p w14:paraId="169E6933" w14:textId="77777777" w:rsidR="002219AE" w:rsidRDefault="00870837" w:rsidP="00C6100D">
            <w:pPr>
              <w:jc w:val="center"/>
            </w:pPr>
            <w:r>
              <w:lastRenderedPageBreak/>
              <w:t>2</w:t>
            </w:r>
          </w:p>
        </w:tc>
        <w:tc>
          <w:tcPr>
            <w:tcW w:w="296" w:type="pct"/>
          </w:tcPr>
          <w:p w14:paraId="56368971" w14:textId="77777777" w:rsidR="002219AE" w:rsidRPr="002219AE" w:rsidRDefault="00870837" w:rsidP="00C6100D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05438B92" w14:textId="77777777" w:rsidR="002219AE" w:rsidRDefault="00EB46CC" w:rsidP="00C6100D">
            <w:pPr>
              <w:jc w:val="center"/>
            </w:pPr>
            <w:r>
              <w:t>ПК-1</w:t>
            </w:r>
          </w:p>
        </w:tc>
        <w:tc>
          <w:tcPr>
            <w:tcW w:w="230" w:type="pct"/>
          </w:tcPr>
          <w:p w14:paraId="0B4E1983" w14:textId="77777777" w:rsidR="002219A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4E357647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74076AC4" w14:textId="77777777" w:rsidR="002219AE" w:rsidRDefault="002219AE" w:rsidP="00C6100D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5B97CD66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69AFA6FB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12A5DEBA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55" w:type="pct"/>
          </w:tcPr>
          <w:p w14:paraId="005E3C7F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9" w:type="pct"/>
          </w:tcPr>
          <w:p w14:paraId="3A438D15" w14:textId="77777777" w:rsidR="002219AE" w:rsidRPr="00CB2CE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30" w:type="pct"/>
          </w:tcPr>
          <w:p w14:paraId="4C883A44" w14:textId="77777777" w:rsidR="002219AE" w:rsidRPr="008D4040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296" w:type="pct"/>
          </w:tcPr>
          <w:p w14:paraId="2130308D" w14:textId="77777777" w:rsidR="002219AE" w:rsidRPr="00CB2CEE" w:rsidRDefault="00C709CE" w:rsidP="00C6100D">
            <w:pPr>
              <w:jc w:val="center"/>
            </w:pPr>
            <w:r>
              <w:t>6</w:t>
            </w:r>
          </w:p>
        </w:tc>
        <w:tc>
          <w:tcPr>
            <w:tcW w:w="281" w:type="pct"/>
          </w:tcPr>
          <w:p w14:paraId="50C34FA3" w14:textId="77777777" w:rsidR="002219AE" w:rsidRDefault="002219AE" w:rsidP="00C6100D">
            <w:pPr>
              <w:jc w:val="center"/>
            </w:pPr>
            <w:r>
              <w:t>-</w:t>
            </w:r>
          </w:p>
        </w:tc>
        <w:tc>
          <w:tcPr>
            <w:tcW w:w="328" w:type="pct"/>
          </w:tcPr>
          <w:p w14:paraId="6FD305D1" w14:textId="77777777" w:rsidR="002219AE" w:rsidRDefault="002219AE" w:rsidP="00C6100D">
            <w:pPr>
              <w:jc w:val="center"/>
            </w:pPr>
            <w:r>
              <w:t>-</w:t>
            </w:r>
          </w:p>
        </w:tc>
      </w:tr>
      <w:tr w:rsidR="004E5B46" w:rsidRPr="00AC6F53" w14:paraId="647DB94C" w14:textId="77777777" w:rsidTr="004E5B46">
        <w:tc>
          <w:tcPr>
            <w:tcW w:w="827" w:type="pct"/>
          </w:tcPr>
          <w:p w14:paraId="5CB828C6" w14:textId="77777777" w:rsidR="004E5B46" w:rsidRPr="00816273" w:rsidRDefault="004E5B46" w:rsidP="004E5B46">
            <w:pPr>
              <w:rPr>
                <w:b/>
              </w:rPr>
            </w:pPr>
            <w:r w:rsidRPr="00816273">
              <w:rPr>
                <w:b/>
              </w:rPr>
              <w:lastRenderedPageBreak/>
              <w:t>Всего часов</w:t>
            </w:r>
          </w:p>
        </w:tc>
        <w:tc>
          <w:tcPr>
            <w:tcW w:w="230" w:type="pct"/>
          </w:tcPr>
          <w:p w14:paraId="20011D95" w14:textId="77777777" w:rsidR="004E5B46" w:rsidRPr="00816273" w:rsidRDefault="00EB46CC" w:rsidP="004E5B46">
            <w:pPr>
              <w:jc w:val="center"/>
            </w:pPr>
            <w:r>
              <w:t>140</w:t>
            </w:r>
          </w:p>
        </w:tc>
        <w:tc>
          <w:tcPr>
            <w:tcW w:w="296" w:type="pct"/>
          </w:tcPr>
          <w:p w14:paraId="65D894F3" w14:textId="77777777" w:rsidR="004E5B46" w:rsidRDefault="004E5B46" w:rsidP="004E5B46">
            <w:pPr>
              <w:jc w:val="center"/>
            </w:pPr>
            <w:r>
              <w:t>1</w:t>
            </w:r>
            <w:r w:rsidR="00EB46CC">
              <w:t>40</w:t>
            </w:r>
          </w:p>
        </w:tc>
        <w:tc>
          <w:tcPr>
            <w:tcW w:w="380" w:type="pct"/>
          </w:tcPr>
          <w:p w14:paraId="40D7147B" w14:textId="77777777" w:rsidR="004E5B46" w:rsidRPr="00AC6F53" w:rsidRDefault="004E5B46" w:rsidP="004E5B46">
            <w:pPr>
              <w:jc w:val="center"/>
            </w:pPr>
          </w:p>
        </w:tc>
        <w:tc>
          <w:tcPr>
            <w:tcW w:w="230" w:type="pct"/>
          </w:tcPr>
          <w:p w14:paraId="1639833C" w14:textId="77777777" w:rsidR="004E5B46" w:rsidRPr="00CB2CEE" w:rsidRDefault="00EB46CC" w:rsidP="004E5B46">
            <w:pPr>
              <w:jc w:val="center"/>
            </w:pPr>
            <w:r>
              <w:t>3</w:t>
            </w:r>
            <w:r w:rsidR="00AF7FEE">
              <w:t>6</w:t>
            </w:r>
          </w:p>
        </w:tc>
        <w:tc>
          <w:tcPr>
            <w:tcW w:w="296" w:type="pct"/>
          </w:tcPr>
          <w:p w14:paraId="376C5264" w14:textId="77777777" w:rsidR="004E5B46" w:rsidRPr="00CB2CEE" w:rsidRDefault="004E5B46" w:rsidP="004E5B46">
            <w:pPr>
              <w:jc w:val="center"/>
            </w:pPr>
            <w:r>
              <w:t>10</w:t>
            </w:r>
          </w:p>
        </w:tc>
        <w:tc>
          <w:tcPr>
            <w:tcW w:w="230" w:type="pct"/>
          </w:tcPr>
          <w:p w14:paraId="51A185A4" w14:textId="77777777" w:rsidR="004E5B46" w:rsidRPr="00502709" w:rsidRDefault="00EB46CC" w:rsidP="004E5B46">
            <w:pPr>
              <w:jc w:val="center"/>
            </w:pPr>
            <w:r>
              <w:t>18</w:t>
            </w:r>
          </w:p>
        </w:tc>
        <w:tc>
          <w:tcPr>
            <w:tcW w:w="296" w:type="pct"/>
          </w:tcPr>
          <w:p w14:paraId="3C90D113" w14:textId="77777777" w:rsidR="004E5B46" w:rsidRPr="00CB2CEE" w:rsidRDefault="00C709CE" w:rsidP="004E5B46">
            <w:pPr>
              <w:jc w:val="center"/>
            </w:pPr>
            <w:r>
              <w:t>4</w:t>
            </w:r>
          </w:p>
        </w:tc>
        <w:tc>
          <w:tcPr>
            <w:tcW w:w="230" w:type="pct"/>
          </w:tcPr>
          <w:p w14:paraId="1AB1A058" w14:textId="77777777" w:rsidR="004E5B46" w:rsidRPr="00CB2CEE" w:rsidRDefault="004E5B46" w:rsidP="004E5B46">
            <w:pPr>
              <w:jc w:val="center"/>
            </w:pPr>
            <w:r>
              <w:t>18</w:t>
            </w:r>
          </w:p>
        </w:tc>
        <w:tc>
          <w:tcPr>
            <w:tcW w:w="296" w:type="pct"/>
          </w:tcPr>
          <w:p w14:paraId="2B610CAA" w14:textId="1AB054FF" w:rsidR="004E5B46" w:rsidRPr="00CB2CEE" w:rsidRDefault="0085721A" w:rsidP="004E5B46">
            <w:pPr>
              <w:jc w:val="center"/>
            </w:pPr>
            <w:r>
              <w:t>2</w:t>
            </w:r>
          </w:p>
        </w:tc>
        <w:tc>
          <w:tcPr>
            <w:tcW w:w="255" w:type="pct"/>
          </w:tcPr>
          <w:p w14:paraId="452F8E2E" w14:textId="77777777" w:rsidR="004E5B46" w:rsidRPr="00CB2CEE" w:rsidRDefault="004E5B46" w:rsidP="004E5B46">
            <w:pPr>
              <w:jc w:val="center"/>
            </w:pPr>
            <w:r>
              <w:t>0</w:t>
            </w:r>
          </w:p>
        </w:tc>
        <w:tc>
          <w:tcPr>
            <w:tcW w:w="299" w:type="pct"/>
          </w:tcPr>
          <w:p w14:paraId="4C6E4BEF" w14:textId="77777777" w:rsidR="004E5B46" w:rsidRPr="00CB2CEE" w:rsidRDefault="004E5B46" w:rsidP="004E5B46">
            <w:pPr>
              <w:jc w:val="center"/>
            </w:pPr>
            <w:r>
              <w:t>0</w:t>
            </w:r>
          </w:p>
        </w:tc>
        <w:tc>
          <w:tcPr>
            <w:tcW w:w="230" w:type="pct"/>
          </w:tcPr>
          <w:p w14:paraId="3E63E5C4" w14:textId="77777777" w:rsidR="004E5B46" w:rsidRPr="00502709" w:rsidRDefault="004E5B46" w:rsidP="004E5B46">
            <w:pPr>
              <w:jc w:val="center"/>
            </w:pPr>
            <w:r>
              <w:t>7</w:t>
            </w:r>
            <w:r w:rsidR="00AF7FEE">
              <w:t>7</w:t>
            </w:r>
          </w:p>
        </w:tc>
        <w:tc>
          <w:tcPr>
            <w:tcW w:w="296" w:type="pct"/>
          </w:tcPr>
          <w:p w14:paraId="19727728" w14:textId="77777777" w:rsidR="004E5B46" w:rsidRPr="00CB2CEE" w:rsidRDefault="004E5B46" w:rsidP="00C709CE">
            <w:pPr>
              <w:jc w:val="center"/>
            </w:pPr>
            <w:r>
              <w:t>13</w:t>
            </w:r>
            <w:r w:rsidR="00C709CE">
              <w:t>4</w:t>
            </w:r>
          </w:p>
        </w:tc>
        <w:tc>
          <w:tcPr>
            <w:tcW w:w="281" w:type="pct"/>
          </w:tcPr>
          <w:p w14:paraId="57520309" w14:textId="77777777" w:rsidR="004E5B46" w:rsidRDefault="004E5B46" w:rsidP="004E5B46">
            <w:pPr>
              <w:jc w:val="center"/>
            </w:pPr>
            <w:r>
              <w:t>27</w:t>
            </w:r>
          </w:p>
        </w:tc>
        <w:tc>
          <w:tcPr>
            <w:tcW w:w="328" w:type="pct"/>
          </w:tcPr>
          <w:p w14:paraId="004B5161" w14:textId="77777777" w:rsidR="004E5B46" w:rsidRDefault="004E5B46" w:rsidP="004E5B46">
            <w:pPr>
              <w:jc w:val="center"/>
            </w:pPr>
            <w:r>
              <w:t>0</w:t>
            </w:r>
          </w:p>
        </w:tc>
      </w:tr>
      <w:tr w:rsidR="00F71F35" w:rsidRPr="00AC6F53" w14:paraId="169060ED" w14:textId="77777777" w:rsidTr="004E5B46">
        <w:tc>
          <w:tcPr>
            <w:tcW w:w="827" w:type="pct"/>
            <w:shd w:val="clear" w:color="auto" w:fill="auto"/>
          </w:tcPr>
          <w:p w14:paraId="463A8841" w14:textId="77777777" w:rsidR="00F71F35" w:rsidRPr="00691107" w:rsidRDefault="00F71F35" w:rsidP="00F71F35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230" w:type="pct"/>
          </w:tcPr>
          <w:p w14:paraId="4E8A0033" w14:textId="77777777" w:rsidR="00F71F35" w:rsidRDefault="00EB46CC" w:rsidP="00F71F35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1F369586" w14:textId="77777777" w:rsidR="00F71F35" w:rsidRDefault="00EB46CC" w:rsidP="00F71F35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0C12E5DD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C08FAE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0F8DF218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538D407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6CEEBC1E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1DB3AF28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11534682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55" w:type="pct"/>
          </w:tcPr>
          <w:p w14:paraId="42C4ACD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9" w:type="pct"/>
          </w:tcPr>
          <w:p w14:paraId="0E267B43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755368B1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1BE446B7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81" w:type="pct"/>
          </w:tcPr>
          <w:p w14:paraId="1F798A1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328" w:type="pct"/>
          </w:tcPr>
          <w:p w14:paraId="14B24867" w14:textId="77777777" w:rsidR="00F71F35" w:rsidRPr="00AC6F53" w:rsidRDefault="00F71F35" w:rsidP="00F71F35">
            <w:pPr>
              <w:jc w:val="center"/>
            </w:pPr>
          </w:p>
        </w:tc>
      </w:tr>
      <w:tr w:rsidR="00F71F35" w:rsidRPr="00AC6F53" w14:paraId="34A03454" w14:textId="77777777" w:rsidTr="004E5B46">
        <w:tc>
          <w:tcPr>
            <w:tcW w:w="827" w:type="pct"/>
            <w:shd w:val="clear" w:color="auto" w:fill="auto"/>
          </w:tcPr>
          <w:p w14:paraId="3BE31ED8" w14:textId="77777777" w:rsidR="00F71F35" w:rsidRPr="00691107" w:rsidRDefault="00F71F35" w:rsidP="00F71F35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230" w:type="pct"/>
          </w:tcPr>
          <w:p w14:paraId="13230788" w14:textId="77777777" w:rsidR="00F71F35" w:rsidRDefault="004E5B46" w:rsidP="00F71F35">
            <w:pPr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41E4B5B0" w14:textId="77777777" w:rsidR="00F71F35" w:rsidRDefault="00EB46CC" w:rsidP="00F71F35">
            <w:pPr>
              <w:jc w:val="center"/>
            </w:pPr>
            <w:r>
              <w:t>2</w:t>
            </w:r>
          </w:p>
        </w:tc>
        <w:tc>
          <w:tcPr>
            <w:tcW w:w="380" w:type="pct"/>
          </w:tcPr>
          <w:p w14:paraId="7E1AED23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6A084D8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5B92160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0E639496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1D47FF02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6E0EB243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44D99991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55" w:type="pct"/>
          </w:tcPr>
          <w:p w14:paraId="6AE538CC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9" w:type="pct"/>
          </w:tcPr>
          <w:p w14:paraId="76C0E43D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6100FB5C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7DB7D45B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81" w:type="pct"/>
          </w:tcPr>
          <w:p w14:paraId="105AA26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328" w:type="pct"/>
          </w:tcPr>
          <w:p w14:paraId="0014AF92" w14:textId="77777777" w:rsidR="00F71F35" w:rsidRPr="00AC6F53" w:rsidRDefault="00F71F35" w:rsidP="00F71F35">
            <w:pPr>
              <w:jc w:val="center"/>
            </w:pPr>
          </w:p>
        </w:tc>
      </w:tr>
      <w:tr w:rsidR="00F71F35" w:rsidRPr="00AC6F53" w14:paraId="41F55BED" w14:textId="77777777" w:rsidTr="004E5B46">
        <w:tc>
          <w:tcPr>
            <w:tcW w:w="827" w:type="pct"/>
            <w:shd w:val="clear" w:color="auto" w:fill="auto"/>
          </w:tcPr>
          <w:p w14:paraId="01044E84" w14:textId="77777777" w:rsidR="00F71F35" w:rsidRPr="00691107" w:rsidRDefault="00F71F35" w:rsidP="00F71F35">
            <w:pPr>
              <w:rPr>
                <w:b/>
              </w:rPr>
            </w:pPr>
            <w:r w:rsidRPr="00691107">
              <w:rPr>
                <w:b/>
              </w:rPr>
              <w:t>Всего часов</w:t>
            </w:r>
          </w:p>
        </w:tc>
        <w:tc>
          <w:tcPr>
            <w:tcW w:w="230" w:type="pct"/>
          </w:tcPr>
          <w:p w14:paraId="1D44D075" w14:textId="77777777" w:rsidR="00F71F35" w:rsidRDefault="004E5B46" w:rsidP="00F71F35">
            <w:pPr>
              <w:jc w:val="center"/>
            </w:pPr>
            <w:r>
              <w:t>144</w:t>
            </w:r>
          </w:p>
        </w:tc>
        <w:tc>
          <w:tcPr>
            <w:tcW w:w="296" w:type="pct"/>
          </w:tcPr>
          <w:p w14:paraId="73FDDC50" w14:textId="77777777" w:rsidR="00F71F35" w:rsidRDefault="004E5B46" w:rsidP="00F71F35">
            <w:pPr>
              <w:jc w:val="center"/>
            </w:pPr>
            <w:r>
              <w:t>144</w:t>
            </w:r>
          </w:p>
        </w:tc>
        <w:tc>
          <w:tcPr>
            <w:tcW w:w="380" w:type="pct"/>
          </w:tcPr>
          <w:p w14:paraId="6CF9DD29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8A66C4C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339589EF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0AD9660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512ACF1D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72585F74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4352CFC4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55" w:type="pct"/>
          </w:tcPr>
          <w:p w14:paraId="5AF957F6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9" w:type="pct"/>
          </w:tcPr>
          <w:p w14:paraId="2AB05654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9ECA5D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16A1F97A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81" w:type="pct"/>
          </w:tcPr>
          <w:p w14:paraId="5EEC79C9" w14:textId="77777777" w:rsidR="00F71F35" w:rsidRPr="00AC6F53" w:rsidRDefault="00F71F35" w:rsidP="00F71F35">
            <w:pPr>
              <w:jc w:val="center"/>
            </w:pPr>
          </w:p>
        </w:tc>
        <w:tc>
          <w:tcPr>
            <w:tcW w:w="328" w:type="pct"/>
          </w:tcPr>
          <w:p w14:paraId="31090443" w14:textId="77777777" w:rsidR="00F71F35" w:rsidRPr="00AC6F53" w:rsidRDefault="00F71F35" w:rsidP="00F71F35">
            <w:pPr>
              <w:jc w:val="center"/>
            </w:pPr>
          </w:p>
        </w:tc>
      </w:tr>
      <w:tr w:rsidR="00F71F35" w:rsidRPr="00AC6F53" w14:paraId="273D5912" w14:textId="77777777" w:rsidTr="004E5B46">
        <w:tc>
          <w:tcPr>
            <w:tcW w:w="827" w:type="pct"/>
            <w:shd w:val="clear" w:color="auto" w:fill="auto"/>
          </w:tcPr>
          <w:p w14:paraId="7CD467EA" w14:textId="77777777" w:rsidR="00F71F35" w:rsidRPr="00691107" w:rsidRDefault="00F71F35" w:rsidP="00F71F35">
            <w:pPr>
              <w:rPr>
                <w:b/>
              </w:rPr>
            </w:pPr>
            <w:r w:rsidRPr="00691107">
              <w:rPr>
                <w:b/>
              </w:rPr>
              <w:t>Зачетных единиц</w:t>
            </w:r>
          </w:p>
        </w:tc>
        <w:tc>
          <w:tcPr>
            <w:tcW w:w="230" w:type="pct"/>
          </w:tcPr>
          <w:p w14:paraId="7BA36D85" w14:textId="77777777" w:rsidR="00F71F35" w:rsidRDefault="004E5B46" w:rsidP="00F71F35">
            <w:pPr>
              <w:jc w:val="center"/>
            </w:pPr>
            <w:r>
              <w:t>4</w:t>
            </w:r>
          </w:p>
        </w:tc>
        <w:tc>
          <w:tcPr>
            <w:tcW w:w="296" w:type="pct"/>
          </w:tcPr>
          <w:p w14:paraId="47AD8EB6" w14:textId="77777777" w:rsidR="00F71F35" w:rsidRDefault="004E5B46" w:rsidP="00F71F35">
            <w:pPr>
              <w:jc w:val="center"/>
            </w:pPr>
            <w:r>
              <w:t>4</w:t>
            </w:r>
          </w:p>
        </w:tc>
        <w:tc>
          <w:tcPr>
            <w:tcW w:w="380" w:type="pct"/>
          </w:tcPr>
          <w:p w14:paraId="6848BEA5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9C6BAAC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67F4468D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214388E9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36E80586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7E28A5F7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7873EF16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55" w:type="pct"/>
          </w:tcPr>
          <w:p w14:paraId="12A810A9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9" w:type="pct"/>
          </w:tcPr>
          <w:p w14:paraId="5493EC00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30" w:type="pct"/>
          </w:tcPr>
          <w:p w14:paraId="49D19637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96" w:type="pct"/>
          </w:tcPr>
          <w:p w14:paraId="087C8A22" w14:textId="77777777" w:rsidR="00F71F35" w:rsidRPr="00AC6F53" w:rsidRDefault="00F71F35" w:rsidP="00F71F35">
            <w:pPr>
              <w:jc w:val="center"/>
            </w:pPr>
          </w:p>
        </w:tc>
        <w:tc>
          <w:tcPr>
            <w:tcW w:w="281" w:type="pct"/>
          </w:tcPr>
          <w:p w14:paraId="2CCBFF23" w14:textId="77777777" w:rsidR="00F71F35" w:rsidRPr="00AC6F53" w:rsidRDefault="00F71F35" w:rsidP="00F71F35">
            <w:pPr>
              <w:jc w:val="center"/>
            </w:pPr>
          </w:p>
        </w:tc>
        <w:tc>
          <w:tcPr>
            <w:tcW w:w="328" w:type="pct"/>
          </w:tcPr>
          <w:p w14:paraId="2907B1D1" w14:textId="77777777" w:rsidR="00F71F35" w:rsidRPr="00AC6F53" w:rsidRDefault="00F71F35" w:rsidP="00F71F35">
            <w:pPr>
              <w:jc w:val="center"/>
            </w:pPr>
          </w:p>
        </w:tc>
      </w:tr>
    </w:tbl>
    <w:p w14:paraId="778EDF94" w14:textId="77777777" w:rsidR="009A5AAB" w:rsidRDefault="009A5AAB">
      <w:pPr>
        <w:jc w:val="both"/>
      </w:pPr>
    </w:p>
    <w:p w14:paraId="3F241B04" w14:textId="77777777" w:rsidR="009A5AAB" w:rsidRDefault="009A5AAB">
      <w:pPr>
        <w:jc w:val="both"/>
        <w:sectPr w:rsidR="009A5AAB" w:rsidSect="009A5AAB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672D31CE" w14:textId="77777777" w:rsidR="00A145ED" w:rsidRPr="00712309" w:rsidRDefault="00A145ED">
      <w:pPr>
        <w:jc w:val="both"/>
      </w:pPr>
    </w:p>
    <w:p w14:paraId="4BDCA55F" w14:textId="77777777" w:rsidR="00320B53" w:rsidRPr="00F411B7" w:rsidRDefault="00320B53" w:rsidP="00320B53">
      <w:pPr>
        <w:ind w:right="-185"/>
      </w:pPr>
      <w:r w:rsidRPr="00F411B7">
        <w:t>3.1.2 Наименование тем, их содержание, объём в часах лекционных занятий (по семестрам)</w:t>
      </w:r>
    </w:p>
    <w:p w14:paraId="6AC0F8D0" w14:textId="77777777" w:rsidR="00476EEE" w:rsidRPr="008E6870" w:rsidRDefault="00476EE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3261"/>
        <w:gridCol w:w="3880"/>
        <w:gridCol w:w="1044"/>
        <w:gridCol w:w="1100"/>
      </w:tblGrid>
      <w:tr w:rsidR="00320B53" w:rsidRPr="008E6870" w14:paraId="6F232779" w14:textId="77777777" w:rsidTr="0088428E">
        <w:trPr>
          <w:cantSplit/>
        </w:trPr>
        <w:tc>
          <w:tcPr>
            <w:tcW w:w="544" w:type="pct"/>
            <w:vMerge w:val="restart"/>
            <w:vAlign w:val="center"/>
          </w:tcPr>
          <w:p w14:paraId="08163276" w14:textId="77777777" w:rsidR="00320B53" w:rsidRPr="00C60639" w:rsidRDefault="00320B53" w:rsidP="00D4314B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Номер темы</w:t>
            </w:r>
          </w:p>
        </w:tc>
        <w:tc>
          <w:tcPr>
            <w:tcW w:w="1565" w:type="pct"/>
            <w:vMerge w:val="restart"/>
            <w:vAlign w:val="center"/>
          </w:tcPr>
          <w:p w14:paraId="569A85C0" w14:textId="77777777" w:rsidR="00320B53" w:rsidRPr="00C60639" w:rsidRDefault="00320B53" w:rsidP="00D4314B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1862" w:type="pct"/>
            <w:vMerge w:val="restart"/>
            <w:vAlign w:val="center"/>
          </w:tcPr>
          <w:p w14:paraId="0109E907" w14:textId="77777777" w:rsidR="00320B53" w:rsidRPr="00C60639" w:rsidRDefault="00320B53" w:rsidP="00D4314B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1029" w:type="pct"/>
            <w:gridSpan w:val="2"/>
            <w:vAlign w:val="center"/>
          </w:tcPr>
          <w:p w14:paraId="743D4F96" w14:textId="77777777" w:rsidR="00320B53" w:rsidRPr="00C60639" w:rsidRDefault="00320B53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Количество часов</w:t>
            </w:r>
          </w:p>
        </w:tc>
      </w:tr>
      <w:tr w:rsidR="00DA3BA0" w:rsidRPr="008E6870" w14:paraId="5D47E8C5" w14:textId="77777777" w:rsidTr="0088428E">
        <w:trPr>
          <w:cantSplit/>
        </w:trPr>
        <w:tc>
          <w:tcPr>
            <w:tcW w:w="544" w:type="pct"/>
            <w:vMerge/>
            <w:vAlign w:val="center"/>
          </w:tcPr>
          <w:p w14:paraId="32AE4D9C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pct"/>
            <w:vMerge/>
            <w:vAlign w:val="center"/>
          </w:tcPr>
          <w:p w14:paraId="63E42EDD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pct"/>
            <w:vMerge/>
            <w:vAlign w:val="center"/>
          </w:tcPr>
          <w:p w14:paraId="43E6C248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06B81083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Очное</w:t>
            </w:r>
          </w:p>
        </w:tc>
        <w:tc>
          <w:tcPr>
            <w:tcW w:w="528" w:type="pct"/>
            <w:vAlign w:val="center"/>
          </w:tcPr>
          <w:p w14:paraId="5E5E2896" w14:textId="77777777" w:rsidR="00DA3BA0" w:rsidRPr="00C60639" w:rsidRDefault="00DA3BA0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 xml:space="preserve">Заочное </w:t>
            </w:r>
          </w:p>
        </w:tc>
      </w:tr>
      <w:tr w:rsidR="00DA3BA0" w:rsidRPr="008E6870" w14:paraId="2E7A3630" w14:textId="77777777" w:rsidTr="0088428E">
        <w:tc>
          <w:tcPr>
            <w:tcW w:w="544" w:type="pct"/>
            <w:vAlign w:val="center"/>
          </w:tcPr>
          <w:p w14:paraId="2AB9A516" w14:textId="77777777" w:rsidR="00DA3BA0" w:rsidRPr="008E6870" w:rsidRDefault="00DA3BA0">
            <w:pPr>
              <w:jc w:val="center"/>
            </w:pPr>
            <w:r w:rsidRPr="008E6870">
              <w:t>1</w:t>
            </w:r>
          </w:p>
        </w:tc>
        <w:tc>
          <w:tcPr>
            <w:tcW w:w="1565" w:type="pct"/>
            <w:vAlign w:val="center"/>
          </w:tcPr>
          <w:p w14:paraId="2EFEF677" w14:textId="77777777" w:rsidR="00DA3BA0" w:rsidRPr="008E6870" w:rsidRDefault="00DA3BA0">
            <w:pPr>
              <w:jc w:val="center"/>
            </w:pPr>
            <w:r w:rsidRPr="008E6870">
              <w:t>2</w:t>
            </w:r>
          </w:p>
        </w:tc>
        <w:tc>
          <w:tcPr>
            <w:tcW w:w="1862" w:type="pct"/>
            <w:vAlign w:val="center"/>
          </w:tcPr>
          <w:p w14:paraId="0641F2EC" w14:textId="77777777" w:rsidR="00DA3BA0" w:rsidRPr="008E6870" w:rsidRDefault="00DA3BA0">
            <w:pPr>
              <w:jc w:val="center"/>
            </w:pPr>
            <w:r w:rsidRPr="008E6870">
              <w:t>3</w:t>
            </w:r>
          </w:p>
        </w:tc>
        <w:tc>
          <w:tcPr>
            <w:tcW w:w="501" w:type="pct"/>
            <w:vAlign w:val="center"/>
          </w:tcPr>
          <w:p w14:paraId="2B110A59" w14:textId="77777777" w:rsidR="00DA3BA0" w:rsidRPr="008E6870" w:rsidRDefault="00DA3BA0">
            <w:pPr>
              <w:jc w:val="center"/>
            </w:pPr>
            <w:r w:rsidRPr="008E6870">
              <w:t>4</w:t>
            </w:r>
          </w:p>
        </w:tc>
        <w:tc>
          <w:tcPr>
            <w:tcW w:w="528" w:type="pct"/>
            <w:vAlign w:val="center"/>
          </w:tcPr>
          <w:p w14:paraId="47C6BE2A" w14:textId="77777777" w:rsidR="00DA3BA0" w:rsidRPr="008E6870" w:rsidRDefault="00DA3BA0">
            <w:pPr>
              <w:jc w:val="center"/>
            </w:pPr>
            <w:r w:rsidRPr="008E6870">
              <w:t>5</w:t>
            </w:r>
          </w:p>
        </w:tc>
      </w:tr>
      <w:tr w:rsidR="009022E1" w:rsidRPr="008E6870" w14:paraId="70C1A48B" w14:textId="77777777" w:rsidTr="0088428E">
        <w:tc>
          <w:tcPr>
            <w:tcW w:w="544" w:type="pct"/>
            <w:vAlign w:val="center"/>
          </w:tcPr>
          <w:p w14:paraId="217D9C9E" w14:textId="77777777" w:rsidR="009022E1" w:rsidRPr="008E6870" w:rsidRDefault="009022E1">
            <w:pPr>
              <w:jc w:val="center"/>
            </w:pPr>
          </w:p>
        </w:tc>
        <w:tc>
          <w:tcPr>
            <w:tcW w:w="1565" w:type="pct"/>
            <w:vAlign w:val="center"/>
          </w:tcPr>
          <w:p w14:paraId="6AEE1052" w14:textId="77777777" w:rsidR="009022E1" w:rsidRPr="008E6870" w:rsidRDefault="009022E1">
            <w:pPr>
              <w:jc w:val="center"/>
            </w:pPr>
          </w:p>
        </w:tc>
        <w:tc>
          <w:tcPr>
            <w:tcW w:w="1862" w:type="pct"/>
            <w:vAlign w:val="center"/>
          </w:tcPr>
          <w:p w14:paraId="49F4F919" w14:textId="77777777" w:rsidR="009022E1" w:rsidRPr="008E6870" w:rsidRDefault="003D02A2" w:rsidP="0064454B">
            <w:pPr>
              <w:jc w:val="center"/>
            </w:pPr>
            <w:r>
              <w:t>4</w:t>
            </w:r>
            <w:r w:rsidR="00146F71">
              <w:t>/</w:t>
            </w:r>
            <w:r w:rsidR="0064454B">
              <w:t>4</w:t>
            </w:r>
            <w:r w:rsidR="009022E1" w:rsidRPr="008E6870">
              <w:t xml:space="preserve"> семестр</w:t>
            </w:r>
          </w:p>
        </w:tc>
        <w:tc>
          <w:tcPr>
            <w:tcW w:w="501" w:type="pct"/>
            <w:vAlign w:val="center"/>
          </w:tcPr>
          <w:p w14:paraId="56050FB8" w14:textId="77777777" w:rsidR="009022E1" w:rsidRPr="008E6870" w:rsidRDefault="009022E1">
            <w:pPr>
              <w:jc w:val="center"/>
            </w:pPr>
          </w:p>
        </w:tc>
        <w:tc>
          <w:tcPr>
            <w:tcW w:w="528" w:type="pct"/>
            <w:vAlign w:val="center"/>
          </w:tcPr>
          <w:p w14:paraId="1B38E54E" w14:textId="77777777" w:rsidR="009022E1" w:rsidRPr="008E6870" w:rsidRDefault="009022E1">
            <w:pPr>
              <w:jc w:val="center"/>
            </w:pPr>
          </w:p>
        </w:tc>
      </w:tr>
      <w:tr w:rsidR="00146F71" w:rsidRPr="008E6870" w14:paraId="21998353" w14:textId="77777777" w:rsidTr="0088428E">
        <w:trPr>
          <w:trHeight w:val="459"/>
        </w:trPr>
        <w:tc>
          <w:tcPr>
            <w:tcW w:w="544" w:type="pct"/>
            <w:vMerge w:val="restart"/>
          </w:tcPr>
          <w:p w14:paraId="4FD26613" w14:textId="77777777" w:rsidR="00146F71" w:rsidRPr="008E6870" w:rsidRDefault="00146F71" w:rsidP="009863DD">
            <w:r w:rsidRPr="008E6870">
              <w:t>1</w:t>
            </w:r>
          </w:p>
        </w:tc>
        <w:tc>
          <w:tcPr>
            <w:tcW w:w="1565" w:type="pct"/>
            <w:vMerge w:val="restart"/>
          </w:tcPr>
          <w:p w14:paraId="55A2D139" w14:textId="77777777" w:rsidR="00146F71" w:rsidRDefault="00146F71" w:rsidP="009863DD">
            <w:r w:rsidRPr="008E6870">
              <w:t>Введение</w:t>
            </w:r>
            <w:r w:rsidRPr="00B856DC">
              <w:t xml:space="preserve"> </w:t>
            </w:r>
          </w:p>
          <w:p w14:paraId="62416E3E" w14:textId="77777777" w:rsidR="00146F71" w:rsidRPr="008E6870" w:rsidRDefault="00146F71" w:rsidP="009863DD">
            <w:r w:rsidRPr="00B856DC">
              <w:t>Источники энергии, классификация, характеристики</w:t>
            </w:r>
            <w:r w:rsidRPr="008E6870">
              <w:t>.</w:t>
            </w:r>
            <w:r w:rsidRPr="005B596A">
              <w:t xml:space="preserve"> Физические основы преобразования энергии</w:t>
            </w:r>
          </w:p>
        </w:tc>
        <w:tc>
          <w:tcPr>
            <w:tcW w:w="1862" w:type="pct"/>
          </w:tcPr>
          <w:p w14:paraId="032F2801" w14:textId="77777777" w:rsidR="00146F71" w:rsidRPr="009B2216" w:rsidRDefault="00146F71" w:rsidP="001C35A9">
            <w:pPr>
              <w:pStyle w:val="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1.1 </w:t>
            </w:r>
            <w:r w:rsidRPr="009B2216">
              <w:rPr>
                <w:b w:val="0"/>
                <w:sz w:val="24"/>
              </w:rPr>
              <w:t>Энергоресурсы мира и России. Топливо-энергетический комплекс (ТЭК); энергетическая политика России в современных экономических условиях. Основные направления рационального энерго-  и теплоиспользования.</w:t>
            </w:r>
          </w:p>
        </w:tc>
        <w:tc>
          <w:tcPr>
            <w:tcW w:w="501" w:type="pct"/>
            <w:vAlign w:val="center"/>
          </w:tcPr>
          <w:p w14:paraId="431E5BEB" w14:textId="77777777" w:rsidR="00146F71" w:rsidRPr="008E6870" w:rsidRDefault="00AF7FEE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7EB930FE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31163CAE" w14:textId="77777777" w:rsidTr="0088428E">
        <w:trPr>
          <w:trHeight w:val="536"/>
        </w:trPr>
        <w:tc>
          <w:tcPr>
            <w:tcW w:w="544" w:type="pct"/>
            <w:vMerge/>
          </w:tcPr>
          <w:p w14:paraId="194FD528" w14:textId="77777777" w:rsidR="00146F71" w:rsidRPr="008E6870" w:rsidRDefault="00146F71" w:rsidP="009863DD"/>
        </w:tc>
        <w:tc>
          <w:tcPr>
            <w:tcW w:w="1565" w:type="pct"/>
            <w:vMerge/>
          </w:tcPr>
          <w:p w14:paraId="26B11661" w14:textId="77777777" w:rsidR="00146F71" w:rsidRPr="008E6870" w:rsidRDefault="00146F71" w:rsidP="009863DD"/>
        </w:tc>
        <w:tc>
          <w:tcPr>
            <w:tcW w:w="1862" w:type="pct"/>
          </w:tcPr>
          <w:p w14:paraId="72B45F93" w14:textId="77777777" w:rsidR="00146F71" w:rsidRPr="009B2216" w:rsidRDefault="00146F71" w:rsidP="006B3D66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1.2 </w:t>
            </w:r>
            <w:r w:rsidRPr="009B2216">
              <w:rPr>
                <w:sz w:val="24"/>
              </w:rPr>
              <w:t>Классификация источников энергии, характеристика возобновляемых и невозобновляемых источников энергии и их запасы, современные способы получения энергии.</w:t>
            </w:r>
          </w:p>
        </w:tc>
        <w:tc>
          <w:tcPr>
            <w:tcW w:w="501" w:type="pct"/>
            <w:vAlign w:val="center"/>
          </w:tcPr>
          <w:p w14:paraId="0CC39087" w14:textId="77777777" w:rsidR="00146F71" w:rsidRPr="008E6870" w:rsidRDefault="00C20BBC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458C43EA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6FEB65AB" w14:textId="77777777" w:rsidTr="0088428E">
        <w:trPr>
          <w:trHeight w:val="530"/>
        </w:trPr>
        <w:tc>
          <w:tcPr>
            <w:tcW w:w="544" w:type="pct"/>
            <w:vMerge/>
          </w:tcPr>
          <w:p w14:paraId="3D229C6E" w14:textId="77777777" w:rsidR="00146F71" w:rsidRPr="008E6870" w:rsidRDefault="00146F71" w:rsidP="009863DD"/>
        </w:tc>
        <w:tc>
          <w:tcPr>
            <w:tcW w:w="1565" w:type="pct"/>
            <w:vMerge/>
          </w:tcPr>
          <w:p w14:paraId="73D7EACB" w14:textId="77777777" w:rsidR="00146F71" w:rsidRPr="008E6870" w:rsidRDefault="00146F71" w:rsidP="009863DD"/>
        </w:tc>
        <w:tc>
          <w:tcPr>
            <w:tcW w:w="1862" w:type="pct"/>
          </w:tcPr>
          <w:p w14:paraId="3D576ED9" w14:textId="77777777" w:rsidR="00146F71" w:rsidRPr="009B2216" w:rsidRDefault="00146F71" w:rsidP="005B596A">
            <w:pPr>
              <w:pStyle w:val="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1.3 </w:t>
            </w:r>
            <w:r w:rsidRPr="009B2216">
              <w:rPr>
                <w:b w:val="0"/>
                <w:sz w:val="24"/>
              </w:rPr>
              <w:t>Возможности превращения одних видов энергии в другие, основные законы термодинамики, основные свойства теплоты, теоретические основы преобразования энергии в тепловых двигателях.</w:t>
            </w:r>
          </w:p>
        </w:tc>
        <w:tc>
          <w:tcPr>
            <w:tcW w:w="501" w:type="pct"/>
            <w:vAlign w:val="center"/>
          </w:tcPr>
          <w:p w14:paraId="5E445378" w14:textId="77777777" w:rsidR="00146F71" w:rsidRPr="008E6870" w:rsidRDefault="00C20BBC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7E431E39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6B7CC1FA" w14:textId="77777777" w:rsidTr="0088428E">
        <w:trPr>
          <w:trHeight w:val="524"/>
        </w:trPr>
        <w:tc>
          <w:tcPr>
            <w:tcW w:w="544" w:type="pct"/>
            <w:vMerge w:val="restart"/>
          </w:tcPr>
          <w:p w14:paraId="34A83FCB" w14:textId="77777777" w:rsidR="00146F71" w:rsidRPr="008E6870" w:rsidRDefault="00146F71" w:rsidP="009863DD">
            <w:r>
              <w:t>2</w:t>
            </w:r>
          </w:p>
        </w:tc>
        <w:tc>
          <w:tcPr>
            <w:tcW w:w="1565" w:type="pct"/>
            <w:vMerge w:val="restart"/>
          </w:tcPr>
          <w:p w14:paraId="35A40D2A" w14:textId="77777777" w:rsidR="00146F71" w:rsidRPr="008E6870" w:rsidRDefault="00146F71" w:rsidP="009863DD">
            <w:r w:rsidRPr="005B596A">
              <w:t>Тепловые электростанции</w:t>
            </w:r>
            <w:r w:rsidRPr="00B278C1">
              <w:t xml:space="preserve"> Атомные электростанции</w:t>
            </w:r>
            <w:r w:rsidRPr="008E6870">
              <w:t>.</w:t>
            </w:r>
            <w:r w:rsidRPr="00D26DF8">
              <w:t xml:space="preserve"> Гидравлические электростанции</w:t>
            </w:r>
            <w:r>
              <w:t>.</w:t>
            </w:r>
          </w:p>
        </w:tc>
        <w:tc>
          <w:tcPr>
            <w:tcW w:w="1862" w:type="pct"/>
          </w:tcPr>
          <w:p w14:paraId="7199C37F" w14:textId="77777777" w:rsidR="00146F71" w:rsidRPr="009B2216" w:rsidRDefault="00146F71" w:rsidP="00EC1984">
            <w:pPr>
              <w:pStyle w:val="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2.1 </w:t>
            </w:r>
            <w:r w:rsidRPr="009B2216">
              <w:rPr>
                <w:b w:val="0"/>
                <w:sz w:val="24"/>
              </w:rPr>
              <w:t xml:space="preserve">Общая характеристика, принципы работы и технологические схемы КЭС и ТЭЦ, паровые котлы и парогенераторы, энергетический баланс ТЭС. </w:t>
            </w:r>
          </w:p>
        </w:tc>
        <w:tc>
          <w:tcPr>
            <w:tcW w:w="501" w:type="pct"/>
            <w:vAlign w:val="center"/>
          </w:tcPr>
          <w:p w14:paraId="32EDC4AA" w14:textId="77777777" w:rsidR="00146F71" w:rsidRPr="008E6870" w:rsidRDefault="00146F71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669E8C64" w14:textId="77777777" w:rsidR="00146F71" w:rsidRPr="008E6870" w:rsidRDefault="00A00A11" w:rsidP="009863DD">
            <w:pPr>
              <w:jc w:val="center"/>
            </w:pPr>
            <w:r>
              <w:t>2</w:t>
            </w:r>
          </w:p>
        </w:tc>
      </w:tr>
      <w:tr w:rsidR="00C20BBC" w:rsidRPr="008E6870" w14:paraId="48D87646" w14:textId="77777777" w:rsidTr="0088428E">
        <w:trPr>
          <w:trHeight w:val="524"/>
        </w:trPr>
        <w:tc>
          <w:tcPr>
            <w:tcW w:w="544" w:type="pct"/>
            <w:vMerge/>
          </w:tcPr>
          <w:p w14:paraId="2C2A7202" w14:textId="77777777" w:rsidR="00C20BBC" w:rsidRDefault="00C20BBC" w:rsidP="009863DD"/>
        </w:tc>
        <w:tc>
          <w:tcPr>
            <w:tcW w:w="1565" w:type="pct"/>
            <w:vMerge/>
          </w:tcPr>
          <w:p w14:paraId="736476A3" w14:textId="77777777" w:rsidR="00C20BBC" w:rsidRPr="005B596A" w:rsidRDefault="00C20BBC" w:rsidP="009863DD"/>
        </w:tc>
        <w:tc>
          <w:tcPr>
            <w:tcW w:w="1862" w:type="pct"/>
          </w:tcPr>
          <w:p w14:paraId="70284917" w14:textId="77777777" w:rsidR="00C20BBC" w:rsidRDefault="00C20BBC" w:rsidP="00EC1984">
            <w:pPr>
              <w:pStyle w:val="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2.1 </w:t>
            </w:r>
            <w:r w:rsidRPr="00C20BBC">
              <w:rPr>
                <w:b w:val="0"/>
                <w:sz w:val="24"/>
              </w:rPr>
              <w:t>Газотурбинные и парогазовые установки</w:t>
            </w:r>
          </w:p>
        </w:tc>
        <w:tc>
          <w:tcPr>
            <w:tcW w:w="501" w:type="pct"/>
            <w:vAlign w:val="center"/>
          </w:tcPr>
          <w:p w14:paraId="5488FD8D" w14:textId="77777777" w:rsidR="00C20BBC" w:rsidRDefault="00C20BBC" w:rsidP="009863DD">
            <w:pPr>
              <w:jc w:val="center"/>
            </w:pPr>
            <w:r>
              <w:t>-</w:t>
            </w:r>
          </w:p>
        </w:tc>
        <w:tc>
          <w:tcPr>
            <w:tcW w:w="528" w:type="pct"/>
            <w:vAlign w:val="center"/>
          </w:tcPr>
          <w:p w14:paraId="2673F05A" w14:textId="77777777" w:rsidR="00C20BBC" w:rsidRPr="008E6870" w:rsidRDefault="00C20BBC" w:rsidP="009863DD">
            <w:pPr>
              <w:jc w:val="center"/>
            </w:pPr>
            <w:r>
              <w:t>-</w:t>
            </w:r>
          </w:p>
        </w:tc>
      </w:tr>
      <w:tr w:rsidR="00146F71" w:rsidRPr="008E6870" w14:paraId="6126E3DE" w14:textId="77777777" w:rsidTr="0088428E">
        <w:trPr>
          <w:trHeight w:val="532"/>
        </w:trPr>
        <w:tc>
          <w:tcPr>
            <w:tcW w:w="544" w:type="pct"/>
            <w:vMerge/>
          </w:tcPr>
          <w:p w14:paraId="333E4382" w14:textId="77777777" w:rsidR="00146F71" w:rsidRPr="008E6870" w:rsidRDefault="00146F71" w:rsidP="009863DD"/>
        </w:tc>
        <w:tc>
          <w:tcPr>
            <w:tcW w:w="1565" w:type="pct"/>
            <w:vMerge/>
          </w:tcPr>
          <w:p w14:paraId="76B0912A" w14:textId="77777777" w:rsidR="00146F71" w:rsidRPr="008E6870" w:rsidRDefault="00146F71" w:rsidP="009863DD"/>
        </w:tc>
        <w:tc>
          <w:tcPr>
            <w:tcW w:w="1862" w:type="pct"/>
          </w:tcPr>
          <w:p w14:paraId="6EBDE846" w14:textId="77777777" w:rsidR="00146F71" w:rsidRPr="009B2216" w:rsidRDefault="00146F71" w:rsidP="00B278C1">
            <w:pPr>
              <w:pStyle w:val="2"/>
              <w:rPr>
                <w:b w:val="0"/>
              </w:rPr>
            </w:pPr>
            <w:r>
              <w:rPr>
                <w:b w:val="0"/>
              </w:rPr>
              <w:t xml:space="preserve">2.2 </w:t>
            </w:r>
            <w:r w:rsidRPr="009B2216">
              <w:rPr>
                <w:b w:val="0"/>
              </w:rPr>
              <w:t>Общая характеристика АЭС, ядерные энергетические установки, типы ядерных реакторов, технологическая схема АЭС, энергетический баланс АЭС, воспроизводство ядерного горючего;</w:t>
            </w:r>
          </w:p>
        </w:tc>
        <w:tc>
          <w:tcPr>
            <w:tcW w:w="501" w:type="pct"/>
            <w:vAlign w:val="center"/>
          </w:tcPr>
          <w:p w14:paraId="0684B48D" w14:textId="77777777" w:rsidR="00146F71" w:rsidRPr="008E6870" w:rsidRDefault="00146F71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2C0F4716" w14:textId="77777777" w:rsidR="00146F71" w:rsidRPr="008E6870" w:rsidRDefault="00A00A11" w:rsidP="009863DD">
            <w:pPr>
              <w:jc w:val="center"/>
            </w:pPr>
            <w:r>
              <w:t>2</w:t>
            </w:r>
          </w:p>
        </w:tc>
      </w:tr>
      <w:tr w:rsidR="00146F71" w:rsidRPr="008E6870" w14:paraId="79F0C252" w14:textId="77777777" w:rsidTr="0088428E">
        <w:trPr>
          <w:trHeight w:val="526"/>
        </w:trPr>
        <w:tc>
          <w:tcPr>
            <w:tcW w:w="544" w:type="pct"/>
            <w:vMerge/>
          </w:tcPr>
          <w:p w14:paraId="2C00A36D" w14:textId="77777777" w:rsidR="00146F71" w:rsidRPr="008E6870" w:rsidRDefault="00146F71" w:rsidP="009863DD"/>
        </w:tc>
        <w:tc>
          <w:tcPr>
            <w:tcW w:w="1565" w:type="pct"/>
            <w:vMerge/>
          </w:tcPr>
          <w:p w14:paraId="2F8A5607" w14:textId="77777777" w:rsidR="00146F71" w:rsidRPr="008E6870" w:rsidRDefault="00146F71" w:rsidP="009863DD"/>
        </w:tc>
        <w:tc>
          <w:tcPr>
            <w:tcW w:w="1862" w:type="pct"/>
          </w:tcPr>
          <w:p w14:paraId="691324AE" w14:textId="77777777" w:rsidR="00146F71" w:rsidRPr="009B2216" w:rsidRDefault="00146F71" w:rsidP="006B3D66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2.3 </w:t>
            </w:r>
            <w:r w:rsidRPr="009B2216">
              <w:rPr>
                <w:sz w:val="24"/>
              </w:rPr>
              <w:t xml:space="preserve">Гидравлические установки: общая характеристика, процесс преобразования гидроэнергии в электрическую на различных типах гидроэнергетических установок, схема создания напора и основное оборудование ГЭС, управление агрегатами ГЭС, гидроаккумулирующие электростанции, перспективы </w:t>
            </w:r>
            <w:r w:rsidRPr="009B2216">
              <w:rPr>
                <w:sz w:val="24"/>
              </w:rPr>
              <w:lastRenderedPageBreak/>
              <w:t>развития гидроэнергетики</w:t>
            </w:r>
          </w:p>
        </w:tc>
        <w:tc>
          <w:tcPr>
            <w:tcW w:w="501" w:type="pct"/>
            <w:vAlign w:val="center"/>
          </w:tcPr>
          <w:p w14:paraId="1E7314C2" w14:textId="77777777" w:rsidR="00146F71" w:rsidRPr="00C11104" w:rsidRDefault="00146F71" w:rsidP="009863DD">
            <w:pPr>
              <w:jc w:val="center"/>
            </w:pPr>
            <w:r>
              <w:lastRenderedPageBreak/>
              <w:t>2</w:t>
            </w:r>
          </w:p>
        </w:tc>
        <w:tc>
          <w:tcPr>
            <w:tcW w:w="528" w:type="pct"/>
            <w:vAlign w:val="center"/>
          </w:tcPr>
          <w:p w14:paraId="3FF01F62" w14:textId="77777777" w:rsidR="00146F71" w:rsidRPr="008E6870" w:rsidRDefault="00C709CE" w:rsidP="009863DD">
            <w:pPr>
              <w:jc w:val="center"/>
            </w:pPr>
            <w:r>
              <w:t>-</w:t>
            </w:r>
          </w:p>
        </w:tc>
      </w:tr>
      <w:tr w:rsidR="00146F71" w:rsidRPr="008E6870" w14:paraId="3502845F" w14:textId="77777777" w:rsidTr="0088428E">
        <w:trPr>
          <w:trHeight w:val="534"/>
        </w:trPr>
        <w:tc>
          <w:tcPr>
            <w:tcW w:w="544" w:type="pct"/>
            <w:vMerge w:val="restart"/>
          </w:tcPr>
          <w:p w14:paraId="245BCE2F" w14:textId="77777777" w:rsidR="00146F71" w:rsidRPr="008E6870" w:rsidRDefault="00146F71" w:rsidP="009863DD">
            <w:r>
              <w:lastRenderedPageBreak/>
              <w:t>3</w:t>
            </w:r>
          </w:p>
        </w:tc>
        <w:tc>
          <w:tcPr>
            <w:tcW w:w="1565" w:type="pct"/>
            <w:vMerge w:val="restart"/>
          </w:tcPr>
          <w:p w14:paraId="7101A76E" w14:textId="77777777" w:rsidR="00146F71" w:rsidRDefault="00146F71" w:rsidP="009863DD">
            <w:r w:rsidRPr="00D26DF8">
              <w:t>Нетрадиционная энергетика</w:t>
            </w:r>
            <w:r w:rsidRPr="008E6870">
              <w:t>.</w:t>
            </w:r>
            <w:r w:rsidRPr="003D02A2">
              <w:t xml:space="preserve"> </w:t>
            </w:r>
          </w:p>
          <w:p w14:paraId="6781164D" w14:textId="77777777" w:rsidR="00146F71" w:rsidRPr="008E6870" w:rsidRDefault="00146F71" w:rsidP="002A24D9">
            <w:r w:rsidRPr="003D02A2">
              <w:t>Проблемы современной энергетики</w:t>
            </w:r>
            <w:r w:rsidRPr="008B4A9E">
              <w:t xml:space="preserve"> Энергосбережение</w:t>
            </w:r>
            <w:r w:rsidR="00030704">
              <w:t>.</w:t>
            </w:r>
          </w:p>
        </w:tc>
        <w:tc>
          <w:tcPr>
            <w:tcW w:w="1862" w:type="pct"/>
          </w:tcPr>
          <w:p w14:paraId="5E41852D" w14:textId="77777777" w:rsidR="00146F71" w:rsidRPr="008E6870" w:rsidRDefault="00146F71" w:rsidP="009863DD">
            <w:r>
              <w:t>3.1 М</w:t>
            </w:r>
            <w:r w:rsidRPr="00D26DF8">
              <w:t>алая гидроэнергетика, приливные и волновые гидроэнергетические установки, солнечная энергетика, ветровая энергетика, геотермальные электростанции, биоэнергетика</w:t>
            </w:r>
            <w:r w:rsidRPr="008E6870">
              <w:t>.</w:t>
            </w:r>
          </w:p>
        </w:tc>
        <w:tc>
          <w:tcPr>
            <w:tcW w:w="501" w:type="pct"/>
            <w:vAlign w:val="center"/>
          </w:tcPr>
          <w:p w14:paraId="129EFD32" w14:textId="77777777" w:rsidR="00146F71" w:rsidRPr="008E6870" w:rsidRDefault="00146F71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78642594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7198E164" w14:textId="77777777" w:rsidTr="0088428E">
        <w:trPr>
          <w:trHeight w:val="534"/>
        </w:trPr>
        <w:tc>
          <w:tcPr>
            <w:tcW w:w="544" w:type="pct"/>
            <w:vMerge/>
          </w:tcPr>
          <w:p w14:paraId="3C9CEFAD" w14:textId="77777777" w:rsidR="00146F71" w:rsidRPr="008E6870" w:rsidRDefault="00146F71" w:rsidP="009863DD"/>
        </w:tc>
        <w:tc>
          <w:tcPr>
            <w:tcW w:w="1565" w:type="pct"/>
            <w:vMerge/>
          </w:tcPr>
          <w:p w14:paraId="6BA39E68" w14:textId="77777777" w:rsidR="00146F71" w:rsidRPr="00D26DF8" w:rsidRDefault="00146F71" w:rsidP="002A24D9"/>
        </w:tc>
        <w:tc>
          <w:tcPr>
            <w:tcW w:w="1862" w:type="pct"/>
          </w:tcPr>
          <w:p w14:paraId="7F00DE75" w14:textId="77777777" w:rsidR="00146F71" w:rsidRDefault="00146F71" w:rsidP="009863DD">
            <w:r>
              <w:t>3.2 С</w:t>
            </w:r>
            <w:r w:rsidRPr="003D02A2">
              <w:t>оциальные, экономические, экологические аспекты в энергетике</w:t>
            </w:r>
            <w:r w:rsidR="00030704">
              <w:t>.</w:t>
            </w:r>
          </w:p>
        </w:tc>
        <w:tc>
          <w:tcPr>
            <w:tcW w:w="501" w:type="pct"/>
            <w:vAlign w:val="center"/>
          </w:tcPr>
          <w:p w14:paraId="5F63373F" w14:textId="77777777" w:rsidR="00146F71" w:rsidRPr="008E6870" w:rsidRDefault="00146F71" w:rsidP="009863DD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7C4B58C1" w14:textId="77777777" w:rsidR="00146F71" w:rsidRPr="008E6870" w:rsidRDefault="00A00A11" w:rsidP="009863DD">
            <w:pPr>
              <w:jc w:val="center"/>
            </w:pPr>
            <w:r>
              <w:t>-</w:t>
            </w:r>
          </w:p>
        </w:tc>
      </w:tr>
      <w:tr w:rsidR="00146F71" w:rsidRPr="008E6870" w14:paraId="6DD2955E" w14:textId="77777777" w:rsidTr="0088428E">
        <w:trPr>
          <w:trHeight w:val="534"/>
        </w:trPr>
        <w:tc>
          <w:tcPr>
            <w:tcW w:w="544" w:type="pct"/>
            <w:vMerge/>
          </w:tcPr>
          <w:p w14:paraId="110BAE25" w14:textId="77777777" w:rsidR="00146F71" w:rsidRPr="008E6870" w:rsidRDefault="00146F71" w:rsidP="002A24D9"/>
        </w:tc>
        <w:tc>
          <w:tcPr>
            <w:tcW w:w="1565" w:type="pct"/>
            <w:vMerge/>
          </w:tcPr>
          <w:p w14:paraId="08247BD0" w14:textId="77777777" w:rsidR="00146F71" w:rsidRPr="008E6870" w:rsidRDefault="00146F71" w:rsidP="002A24D9"/>
        </w:tc>
        <w:tc>
          <w:tcPr>
            <w:tcW w:w="1862" w:type="pct"/>
          </w:tcPr>
          <w:p w14:paraId="7AAEA124" w14:textId="77777777" w:rsidR="00146F71" w:rsidRPr="008E6870" w:rsidRDefault="00146F71" w:rsidP="002A24D9">
            <w:r>
              <w:t>3.3 О</w:t>
            </w:r>
            <w:r w:rsidRPr="003D02A2">
              <w:t>сновы ресурсо- и энергосбережения: использование вторичных энергоресурсов, накопители энергии, обзор российских и зарубежных технологий по энергосбережению</w:t>
            </w:r>
            <w:r w:rsidRPr="008E6870">
              <w:t>.</w:t>
            </w:r>
          </w:p>
        </w:tc>
        <w:tc>
          <w:tcPr>
            <w:tcW w:w="501" w:type="pct"/>
            <w:vAlign w:val="center"/>
          </w:tcPr>
          <w:p w14:paraId="1868E654" w14:textId="77777777" w:rsidR="00146F71" w:rsidRPr="008E6870" w:rsidRDefault="00146F71" w:rsidP="002A24D9">
            <w:pPr>
              <w:jc w:val="center"/>
            </w:pPr>
            <w:r>
              <w:t>2</w:t>
            </w:r>
          </w:p>
        </w:tc>
        <w:tc>
          <w:tcPr>
            <w:tcW w:w="528" w:type="pct"/>
            <w:vAlign w:val="center"/>
          </w:tcPr>
          <w:p w14:paraId="0B58EEEC" w14:textId="77777777" w:rsidR="00146F71" w:rsidRPr="008E6870" w:rsidRDefault="00A00A11" w:rsidP="002A24D9">
            <w:pPr>
              <w:jc w:val="center"/>
            </w:pPr>
            <w:r>
              <w:t>-</w:t>
            </w:r>
          </w:p>
        </w:tc>
      </w:tr>
      <w:tr w:rsidR="003D02A2" w:rsidRPr="008E6870" w14:paraId="1F3ED115" w14:textId="77777777" w:rsidTr="0088428E">
        <w:trPr>
          <w:trHeight w:val="528"/>
        </w:trPr>
        <w:tc>
          <w:tcPr>
            <w:tcW w:w="544" w:type="pct"/>
          </w:tcPr>
          <w:p w14:paraId="42B93BD9" w14:textId="77777777" w:rsidR="003D02A2" w:rsidRPr="008E6870" w:rsidRDefault="003D02A2" w:rsidP="009863DD">
            <w:pPr>
              <w:ind w:firstLine="4500"/>
            </w:pPr>
            <w:r w:rsidRPr="008E6870">
              <w:t xml:space="preserve">И </w:t>
            </w:r>
          </w:p>
        </w:tc>
        <w:tc>
          <w:tcPr>
            <w:tcW w:w="1565" w:type="pct"/>
            <w:vAlign w:val="center"/>
          </w:tcPr>
          <w:p w14:paraId="5739C1AE" w14:textId="77777777" w:rsidR="003D02A2" w:rsidRPr="008E6870" w:rsidRDefault="003D02A2" w:rsidP="009863DD">
            <w:pPr>
              <w:jc w:val="center"/>
            </w:pPr>
          </w:p>
        </w:tc>
        <w:tc>
          <w:tcPr>
            <w:tcW w:w="1862" w:type="pct"/>
            <w:vAlign w:val="center"/>
          </w:tcPr>
          <w:p w14:paraId="5DC825D9" w14:textId="77777777" w:rsidR="003D02A2" w:rsidRPr="008E6870" w:rsidRDefault="003D02A2" w:rsidP="00876C2C">
            <w:pPr>
              <w:jc w:val="center"/>
            </w:pPr>
            <w:r w:rsidRPr="008E6870">
              <w:t>Итого</w:t>
            </w:r>
          </w:p>
        </w:tc>
        <w:tc>
          <w:tcPr>
            <w:tcW w:w="501" w:type="pct"/>
            <w:vAlign w:val="center"/>
          </w:tcPr>
          <w:p w14:paraId="6260D66A" w14:textId="77777777" w:rsidR="003D02A2" w:rsidRPr="008E6870" w:rsidRDefault="00AF7FEE" w:rsidP="00C11104">
            <w:pPr>
              <w:jc w:val="center"/>
            </w:pPr>
            <w:r>
              <w:t>18</w:t>
            </w:r>
          </w:p>
        </w:tc>
        <w:tc>
          <w:tcPr>
            <w:tcW w:w="528" w:type="pct"/>
            <w:vAlign w:val="center"/>
          </w:tcPr>
          <w:p w14:paraId="380E7F85" w14:textId="77777777" w:rsidR="003D02A2" w:rsidRPr="008E6870" w:rsidRDefault="00C709CE" w:rsidP="00A00A11">
            <w:pPr>
              <w:jc w:val="center"/>
            </w:pPr>
            <w:r>
              <w:t>4</w:t>
            </w:r>
          </w:p>
        </w:tc>
      </w:tr>
    </w:tbl>
    <w:p w14:paraId="47E7DC35" w14:textId="77777777" w:rsidR="00804DAF" w:rsidRPr="008E6870" w:rsidRDefault="00804DAF">
      <w:pPr>
        <w:jc w:val="both"/>
      </w:pPr>
    </w:p>
    <w:p w14:paraId="24F7C555" w14:textId="77777777" w:rsidR="00AE1D6F" w:rsidRPr="008E6870" w:rsidRDefault="0088428E" w:rsidP="006B3D66">
      <w:r w:rsidRPr="0088428E">
        <w:t xml:space="preserve">3.1.3 </w:t>
      </w:r>
      <w:r w:rsidR="00A44E3E">
        <w:t>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80"/>
        <w:gridCol w:w="2160"/>
        <w:gridCol w:w="4198"/>
        <w:gridCol w:w="721"/>
        <w:gridCol w:w="911"/>
        <w:gridCol w:w="1650"/>
      </w:tblGrid>
      <w:tr w:rsidR="00320B53" w:rsidRPr="008E6870" w14:paraId="25A606F0" w14:textId="77777777" w:rsidTr="0088428E">
        <w:trPr>
          <w:trHeight w:val="185"/>
        </w:trPr>
        <w:tc>
          <w:tcPr>
            <w:tcW w:w="391" w:type="pct"/>
          </w:tcPr>
          <w:p w14:paraId="505A0CD1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№№ тем</w:t>
            </w:r>
          </w:p>
        </w:tc>
        <w:tc>
          <w:tcPr>
            <w:tcW w:w="953" w:type="pct"/>
          </w:tcPr>
          <w:p w14:paraId="29AA9DF2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031" w:type="pct"/>
          </w:tcPr>
          <w:p w14:paraId="117A1599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816" w:type="pct"/>
            <w:gridSpan w:val="2"/>
          </w:tcPr>
          <w:p w14:paraId="139B4967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Объём в часах</w:t>
            </w:r>
          </w:p>
        </w:tc>
        <w:tc>
          <w:tcPr>
            <w:tcW w:w="808" w:type="pct"/>
          </w:tcPr>
          <w:p w14:paraId="475BBE72" w14:textId="77777777" w:rsidR="00320B53" w:rsidRPr="00C60639" w:rsidRDefault="00320B53" w:rsidP="00D4314B">
            <w:pPr>
              <w:rPr>
                <w:sz w:val="22"/>
                <w:szCs w:val="22"/>
              </w:rPr>
            </w:pPr>
            <w:r w:rsidRPr="00C60639">
              <w:rPr>
                <w:sz w:val="22"/>
                <w:szCs w:val="22"/>
              </w:rPr>
              <w:t>Литература</w:t>
            </w:r>
          </w:p>
        </w:tc>
      </w:tr>
      <w:tr w:rsidR="002B704E" w:rsidRPr="008E6870" w14:paraId="69D09C1B" w14:textId="77777777" w:rsidTr="0088428E">
        <w:trPr>
          <w:trHeight w:val="185"/>
        </w:trPr>
        <w:tc>
          <w:tcPr>
            <w:tcW w:w="391" w:type="pct"/>
          </w:tcPr>
          <w:p w14:paraId="6D64F1C3" w14:textId="77777777" w:rsidR="002B704E" w:rsidRPr="008E6870" w:rsidRDefault="002B704E" w:rsidP="009863DD">
            <w:pPr>
              <w:jc w:val="center"/>
            </w:pPr>
          </w:p>
        </w:tc>
        <w:tc>
          <w:tcPr>
            <w:tcW w:w="953" w:type="pct"/>
          </w:tcPr>
          <w:p w14:paraId="549BB81B" w14:textId="77777777" w:rsidR="002B704E" w:rsidRPr="008E6870" w:rsidRDefault="002B704E" w:rsidP="009863DD">
            <w:pPr>
              <w:jc w:val="center"/>
            </w:pPr>
          </w:p>
        </w:tc>
        <w:tc>
          <w:tcPr>
            <w:tcW w:w="2031" w:type="pct"/>
          </w:tcPr>
          <w:p w14:paraId="74F2BDCB" w14:textId="77777777" w:rsidR="002B704E" w:rsidRPr="008E6870" w:rsidRDefault="002B704E" w:rsidP="009863DD">
            <w:pPr>
              <w:jc w:val="center"/>
            </w:pPr>
          </w:p>
        </w:tc>
        <w:tc>
          <w:tcPr>
            <w:tcW w:w="363" w:type="pct"/>
          </w:tcPr>
          <w:p w14:paraId="1F681AB8" w14:textId="77777777" w:rsidR="002B704E" w:rsidRPr="008E6870" w:rsidRDefault="002B704E" w:rsidP="009863DD">
            <w:r w:rsidRPr="008E6870">
              <w:t>Очн.</w:t>
            </w:r>
          </w:p>
        </w:tc>
        <w:tc>
          <w:tcPr>
            <w:tcW w:w="454" w:type="pct"/>
          </w:tcPr>
          <w:p w14:paraId="77D5D5FD" w14:textId="77777777" w:rsidR="002B704E" w:rsidRPr="008E6870" w:rsidRDefault="002B704E" w:rsidP="009863DD">
            <w:r w:rsidRPr="008E6870">
              <w:t>Заоч.</w:t>
            </w:r>
          </w:p>
        </w:tc>
        <w:tc>
          <w:tcPr>
            <w:tcW w:w="808" w:type="pct"/>
          </w:tcPr>
          <w:p w14:paraId="617F403F" w14:textId="77777777" w:rsidR="002B704E" w:rsidRPr="008E6870" w:rsidRDefault="002B704E" w:rsidP="009863DD">
            <w:pPr>
              <w:jc w:val="center"/>
            </w:pPr>
          </w:p>
        </w:tc>
      </w:tr>
      <w:tr w:rsidR="00364349" w:rsidRPr="008E6870" w14:paraId="3D9C5226" w14:textId="77777777" w:rsidTr="0088428E">
        <w:tc>
          <w:tcPr>
            <w:tcW w:w="391" w:type="pct"/>
            <w:vMerge w:val="restart"/>
          </w:tcPr>
          <w:p w14:paraId="0301B53E" w14:textId="77777777" w:rsidR="00364349" w:rsidRDefault="00364349" w:rsidP="002A24D9">
            <w:r>
              <w:t>1</w:t>
            </w:r>
          </w:p>
        </w:tc>
        <w:tc>
          <w:tcPr>
            <w:tcW w:w="953" w:type="pct"/>
            <w:vMerge w:val="restart"/>
          </w:tcPr>
          <w:p w14:paraId="7392C18B" w14:textId="77777777" w:rsidR="00364349" w:rsidRDefault="00364349" w:rsidP="00364349">
            <w:r>
              <w:t xml:space="preserve">Введение </w:t>
            </w:r>
          </w:p>
          <w:p w14:paraId="6017F047" w14:textId="77777777" w:rsidR="00364349" w:rsidRPr="005B596A" w:rsidRDefault="00364349" w:rsidP="00364349">
            <w:r>
              <w:t>Источники энергии, классификация, характеристики. Физические основы преобразования энергии</w:t>
            </w:r>
          </w:p>
        </w:tc>
        <w:tc>
          <w:tcPr>
            <w:tcW w:w="2031" w:type="pct"/>
          </w:tcPr>
          <w:p w14:paraId="1169AB3D" w14:textId="77777777" w:rsidR="00364349" w:rsidRDefault="00030704" w:rsidP="009863DD">
            <w:r>
              <w:t xml:space="preserve">1.1 </w:t>
            </w:r>
            <w:r w:rsidRPr="00030704">
              <w:t>Энергоресурсы мира и России. Топливо-энергетический комплекс (ТЭК); энергетическая политика России в современных экономических условиях. Основные направления рационального энерго-  и теплоиспользования.</w:t>
            </w:r>
          </w:p>
        </w:tc>
        <w:tc>
          <w:tcPr>
            <w:tcW w:w="363" w:type="pct"/>
          </w:tcPr>
          <w:p w14:paraId="1DDAF5AA" w14:textId="77777777" w:rsidR="00364349" w:rsidRDefault="00030704" w:rsidP="009863DD">
            <w:pPr>
              <w:jc w:val="center"/>
            </w:pPr>
            <w:r>
              <w:t>-</w:t>
            </w:r>
          </w:p>
        </w:tc>
        <w:tc>
          <w:tcPr>
            <w:tcW w:w="454" w:type="pct"/>
          </w:tcPr>
          <w:p w14:paraId="740F3E91" w14:textId="77777777" w:rsidR="00364349" w:rsidRPr="008E6870" w:rsidRDefault="00030704" w:rsidP="009863DD">
            <w:pPr>
              <w:jc w:val="center"/>
            </w:pPr>
            <w:r>
              <w:t>2</w:t>
            </w:r>
          </w:p>
        </w:tc>
        <w:tc>
          <w:tcPr>
            <w:tcW w:w="808" w:type="pct"/>
          </w:tcPr>
          <w:p w14:paraId="07E02948" w14:textId="194FD16E" w:rsidR="00364349" w:rsidRPr="008E6870" w:rsidRDefault="005D16CA" w:rsidP="00993B18">
            <w:pPr>
              <w:jc w:val="center"/>
            </w:pPr>
            <w:r>
              <w:t>О</w:t>
            </w:r>
            <w:r w:rsidR="00882B9A" w:rsidRPr="008E6870">
              <w:t>Л-</w:t>
            </w:r>
            <w:r w:rsidR="00882B9A">
              <w:t>1</w:t>
            </w:r>
            <w:r w:rsidR="00882B9A" w:rsidRPr="008E6870">
              <w:t xml:space="preserve">, </w:t>
            </w:r>
            <w:r w:rsidR="00882B9A" w:rsidRPr="00244776">
              <w:t xml:space="preserve">с. </w:t>
            </w:r>
            <w:r w:rsidR="00993B18">
              <w:t>6</w:t>
            </w:r>
            <w:r w:rsidR="004C7FE8">
              <w:t>-10</w:t>
            </w:r>
          </w:p>
        </w:tc>
      </w:tr>
      <w:tr w:rsidR="00364349" w:rsidRPr="008E6870" w14:paraId="6BC1675A" w14:textId="77777777" w:rsidTr="0088428E">
        <w:tc>
          <w:tcPr>
            <w:tcW w:w="391" w:type="pct"/>
            <w:vMerge/>
          </w:tcPr>
          <w:p w14:paraId="31084EFA" w14:textId="77777777" w:rsidR="00364349" w:rsidRDefault="00364349" w:rsidP="002A24D9"/>
        </w:tc>
        <w:tc>
          <w:tcPr>
            <w:tcW w:w="953" w:type="pct"/>
            <w:vMerge/>
          </w:tcPr>
          <w:p w14:paraId="26CA9820" w14:textId="77777777" w:rsidR="00364349" w:rsidRPr="005B596A" w:rsidRDefault="00364349" w:rsidP="002A24D9"/>
        </w:tc>
        <w:tc>
          <w:tcPr>
            <w:tcW w:w="2031" w:type="pct"/>
          </w:tcPr>
          <w:p w14:paraId="453ACC28" w14:textId="77777777" w:rsidR="00364349" w:rsidRDefault="00030704" w:rsidP="009863DD">
            <w:r>
              <w:t xml:space="preserve">1.2 </w:t>
            </w:r>
            <w:r w:rsidRPr="009B2216">
              <w:t>Классификация источников энергии, характеристика возобновляемых и невозобновляемых источников энергии и их запасы, современные способы получения энергии.</w:t>
            </w:r>
          </w:p>
        </w:tc>
        <w:tc>
          <w:tcPr>
            <w:tcW w:w="363" w:type="pct"/>
          </w:tcPr>
          <w:p w14:paraId="7BB6EDC6" w14:textId="77777777" w:rsidR="00364349" w:rsidRDefault="00030704" w:rsidP="009863DD">
            <w:pPr>
              <w:jc w:val="center"/>
            </w:pPr>
            <w:r>
              <w:t>-</w:t>
            </w:r>
          </w:p>
        </w:tc>
        <w:tc>
          <w:tcPr>
            <w:tcW w:w="454" w:type="pct"/>
          </w:tcPr>
          <w:p w14:paraId="33CCBD91" w14:textId="77777777" w:rsidR="00364349" w:rsidRPr="008E6870" w:rsidRDefault="00030704" w:rsidP="009863DD">
            <w:pPr>
              <w:jc w:val="center"/>
            </w:pPr>
            <w:r>
              <w:t>2</w:t>
            </w:r>
          </w:p>
        </w:tc>
        <w:tc>
          <w:tcPr>
            <w:tcW w:w="808" w:type="pct"/>
          </w:tcPr>
          <w:p w14:paraId="5091283C" w14:textId="74A619A9" w:rsidR="00364349" w:rsidRPr="008E6870" w:rsidRDefault="005D16CA" w:rsidP="00993B18">
            <w:pPr>
              <w:jc w:val="center"/>
            </w:pPr>
            <w:r>
              <w:t>О</w:t>
            </w:r>
            <w:r w:rsidR="00882B9A" w:rsidRPr="008E6870">
              <w:t>Л-</w:t>
            </w:r>
            <w:r w:rsidR="00882B9A">
              <w:t>1</w:t>
            </w:r>
            <w:r w:rsidR="00882B9A" w:rsidRPr="008E6870">
              <w:t xml:space="preserve">, </w:t>
            </w:r>
            <w:r w:rsidR="00882B9A" w:rsidRPr="00244776">
              <w:t>с.</w:t>
            </w:r>
            <w:r w:rsidR="004C7FE8">
              <w:t>11-15</w:t>
            </w:r>
          </w:p>
        </w:tc>
      </w:tr>
      <w:tr w:rsidR="00364349" w:rsidRPr="008E6870" w14:paraId="4C260022" w14:textId="77777777" w:rsidTr="0088428E">
        <w:tc>
          <w:tcPr>
            <w:tcW w:w="391" w:type="pct"/>
            <w:vMerge/>
          </w:tcPr>
          <w:p w14:paraId="75A6D490" w14:textId="77777777" w:rsidR="00364349" w:rsidRDefault="00364349" w:rsidP="002A24D9"/>
        </w:tc>
        <w:tc>
          <w:tcPr>
            <w:tcW w:w="953" w:type="pct"/>
            <w:vMerge/>
          </w:tcPr>
          <w:p w14:paraId="1C3595AC" w14:textId="77777777" w:rsidR="00364349" w:rsidRPr="005B596A" w:rsidRDefault="00364349" w:rsidP="002A24D9"/>
        </w:tc>
        <w:tc>
          <w:tcPr>
            <w:tcW w:w="2031" w:type="pct"/>
          </w:tcPr>
          <w:p w14:paraId="4EBB969D" w14:textId="77777777" w:rsidR="00364349" w:rsidRDefault="00030704" w:rsidP="009863DD">
            <w:r>
              <w:t xml:space="preserve">1.3 </w:t>
            </w:r>
            <w:r w:rsidRPr="00030704">
              <w:t>Возможности превращения одних видов энергии в другие, основные законы термодинамики, основные свойства теплоты, теоретические основы преобразования энергии в тепловых двигателях.</w:t>
            </w:r>
          </w:p>
        </w:tc>
        <w:tc>
          <w:tcPr>
            <w:tcW w:w="363" w:type="pct"/>
          </w:tcPr>
          <w:p w14:paraId="0D8DE88B" w14:textId="77777777" w:rsidR="00364349" w:rsidRDefault="00030704" w:rsidP="009863DD">
            <w:pPr>
              <w:jc w:val="center"/>
            </w:pPr>
            <w:r>
              <w:t>-</w:t>
            </w:r>
          </w:p>
        </w:tc>
        <w:tc>
          <w:tcPr>
            <w:tcW w:w="454" w:type="pct"/>
          </w:tcPr>
          <w:p w14:paraId="181ED85E" w14:textId="77777777" w:rsidR="00364349" w:rsidRPr="008E6870" w:rsidRDefault="00030704" w:rsidP="009863DD">
            <w:pPr>
              <w:jc w:val="center"/>
            </w:pPr>
            <w:r>
              <w:t>10</w:t>
            </w:r>
          </w:p>
        </w:tc>
        <w:tc>
          <w:tcPr>
            <w:tcW w:w="808" w:type="pct"/>
          </w:tcPr>
          <w:p w14:paraId="725F46A4" w14:textId="29EC216B" w:rsidR="00364349" w:rsidRPr="008E6870" w:rsidRDefault="005D16CA" w:rsidP="00993B18">
            <w:pPr>
              <w:jc w:val="center"/>
            </w:pPr>
            <w:r>
              <w:t>О</w:t>
            </w:r>
            <w:r w:rsidR="00882B9A" w:rsidRPr="008E6870">
              <w:t>Л-</w:t>
            </w:r>
            <w:r w:rsidR="004C7FE8">
              <w:t>2</w:t>
            </w:r>
            <w:r w:rsidR="00882B9A" w:rsidRPr="008E6870">
              <w:t xml:space="preserve">, </w:t>
            </w:r>
            <w:r w:rsidR="00882B9A" w:rsidRPr="00244776">
              <w:t>с.</w:t>
            </w:r>
            <w:r w:rsidR="004C7FE8">
              <w:t>8-23</w:t>
            </w:r>
          </w:p>
        </w:tc>
      </w:tr>
      <w:tr w:rsidR="00030704" w:rsidRPr="008E6870" w14:paraId="4E15B728" w14:textId="77777777" w:rsidTr="0088428E">
        <w:tc>
          <w:tcPr>
            <w:tcW w:w="391" w:type="pct"/>
          </w:tcPr>
          <w:p w14:paraId="68DFEA3F" w14:textId="77777777" w:rsidR="00030704" w:rsidRPr="008E6870" w:rsidRDefault="00030704" w:rsidP="009243DF">
            <w:r>
              <w:t>2</w:t>
            </w:r>
          </w:p>
        </w:tc>
        <w:tc>
          <w:tcPr>
            <w:tcW w:w="953" w:type="pct"/>
          </w:tcPr>
          <w:p w14:paraId="712A612E" w14:textId="77777777" w:rsidR="00030704" w:rsidRPr="008E6870" w:rsidRDefault="00030704" w:rsidP="009243DF">
            <w:r w:rsidRPr="005B596A">
              <w:t>Тепловые электростанции</w:t>
            </w:r>
            <w:r w:rsidRPr="00B278C1">
              <w:t xml:space="preserve"> Атомные электростанции</w:t>
            </w:r>
            <w:r w:rsidRPr="008E6870">
              <w:t>.</w:t>
            </w:r>
            <w:r w:rsidRPr="00D26DF8">
              <w:t xml:space="preserve"> Гидравлические электростанции</w:t>
            </w:r>
            <w:r>
              <w:t>.</w:t>
            </w:r>
          </w:p>
        </w:tc>
        <w:tc>
          <w:tcPr>
            <w:tcW w:w="2031" w:type="pct"/>
          </w:tcPr>
          <w:p w14:paraId="01DF09F1" w14:textId="77777777" w:rsidR="00030704" w:rsidRPr="008E6870" w:rsidRDefault="00030704" w:rsidP="009243DF">
            <w:r>
              <w:t xml:space="preserve">2.1 </w:t>
            </w:r>
            <w:r w:rsidRPr="00EC1984">
              <w:t>Газотурбинные и парогазовые установки</w:t>
            </w:r>
          </w:p>
        </w:tc>
        <w:tc>
          <w:tcPr>
            <w:tcW w:w="363" w:type="pct"/>
          </w:tcPr>
          <w:p w14:paraId="648D0923" w14:textId="77777777" w:rsidR="00030704" w:rsidRPr="008E6870" w:rsidRDefault="00ED62F8" w:rsidP="009243DF">
            <w:pPr>
              <w:jc w:val="center"/>
            </w:pPr>
            <w:r>
              <w:t>77</w:t>
            </w:r>
          </w:p>
        </w:tc>
        <w:tc>
          <w:tcPr>
            <w:tcW w:w="454" w:type="pct"/>
          </w:tcPr>
          <w:p w14:paraId="11A47277" w14:textId="77777777" w:rsidR="00030704" w:rsidRPr="008E6870" w:rsidRDefault="00ED62F8" w:rsidP="009243DF">
            <w:pPr>
              <w:jc w:val="center"/>
            </w:pPr>
            <w:r>
              <w:t>1</w:t>
            </w:r>
            <w:r w:rsidR="00F94D69">
              <w:t>02</w:t>
            </w:r>
          </w:p>
        </w:tc>
        <w:tc>
          <w:tcPr>
            <w:tcW w:w="808" w:type="pct"/>
          </w:tcPr>
          <w:p w14:paraId="6CC7F52D" w14:textId="1B1FA390" w:rsidR="00030704" w:rsidRPr="008E6870" w:rsidRDefault="005D16CA" w:rsidP="005B4FF5">
            <w:pPr>
              <w:jc w:val="center"/>
            </w:pPr>
            <w:r>
              <w:t>О</w:t>
            </w:r>
            <w:r w:rsidR="00030704" w:rsidRPr="008E6870">
              <w:t>Л-</w:t>
            </w:r>
            <w:r w:rsidR="00DB3F3D">
              <w:t>3</w:t>
            </w:r>
            <w:r w:rsidR="00030704" w:rsidRPr="008E6870">
              <w:t xml:space="preserve">, </w:t>
            </w:r>
            <w:r w:rsidR="00030704" w:rsidRPr="00244776">
              <w:t xml:space="preserve">с. </w:t>
            </w:r>
            <w:r w:rsidR="005B4FF5">
              <w:t>1</w:t>
            </w:r>
            <w:r w:rsidR="00DB3F3D">
              <w:t>42</w:t>
            </w:r>
            <w:r w:rsidR="00030704">
              <w:t>-</w:t>
            </w:r>
            <w:r w:rsidR="00DB3F3D">
              <w:t>243</w:t>
            </w:r>
          </w:p>
        </w:tc>
      </w:tr>
      <w:tr w:rsidR="00030704" w:rsidRPr="008E6870" w14:paraId="30CD1769" w14:textId="77777777" w:rsidTr="0088428E">
        <w:tc>
          <w:tcPr>
            <w:tcW w:w="391" w:type="pct"/>
            <w:vMerge w:val="restart"/>
          </w:tcPr>
          <w:p w14:paraId="32206475" w14:textId="77777777" w:rsidR="00030704" w:rsidRDefault="00030704" w:rsidP="002A24D9">
            <w:r>
              <w:t>3</w:t>
            </w:r>
          </w:p>
        </w:tc>
        <w:tc>
          <w:tcPr>
            <w:tcW w:w="953" w:type="pct"/>
            <w:vMerge w:val="restart"/>
          </w:tcPr>
          <w:p w14:paraId="1FBA97B3" w14:textId="77777777" w:rsidR="00030704" w:rsidRDefault="00030704" w:rsidP="00030704">
            <w:r w:rsidRPr="00D26DF8">
              <w:t>Нетрадиционная энергетика</w:t>
            </w:r>
            <w:r w:rsidRPr="008E6870">
              <w:t>.</w:t>
            </w:r>
            <w:r w:rsidRPr="003D02A2">
              <w:t xml:space="preserve"> </w:t>
            </w:r>
          </w:p>
          <w:p w14:paraId="545A7489" w14:textId="77777777" w:rsidR="00030704" w:rsidRPr="005B596A" w:rsidRDefault="00030704" w:rsidP="00030704">
            <w:r w:rsidRPr="003D02A2">
              <w:t xml:space="preserve">Проблемы современной </w:t>
            </w:r>
            <w:r w:rsidRPr="003D02A2">
              <w:lastRenderedPageBreak/>
              <w:t>энергетики</w:t>
            </w:r>
            <w:r w:rsidRPr="008B4A9E">
              <w:t xml:space="preserve"> Энергосбережение</w:t>
            </w:r>
            <w:r>
              <w:t>.</w:t>
            </w:r>
          </w:p>
        </w:tc>
        <w:tc>
          <w:tcPr>
            <w:tcW w:w="2031" w:type="pct"/>
          </w:tcPr>
          <w:p w14:paraId="2D3582B0" w14:textId="77777777" w:rsidR="00030704" w:rsidRDefault="00030704" w:rsidP="009863DD">
            <w:r>
              <w:lastRenderedPageBreak/>
              <w:t xml:space="preserve">3.1 </w:t>
            </w:r>
            <w:r w:rsidRPr="00030704">
              <w:t xml:space="preserve">Малая гидроэнергетика, приливные и волновые гидроэнергетические установки, солнечная энергетика, ветровая </w:t>
            </w:r>
            <w:r w:rsidRPr="00030704">
              <w:lastRenderedPageBreak/>
              <w:t>энергетика, геотермальные электростанции, биоэнергетика.</w:t>
            </w:r>
          </w:p>
        </w:tc>
        <w:tc>
          <w:tcPr>
            <w:tcW w:w="363" w:type="pct"/>
          </w:tcPr>
          <w:p w14:paraId="78E36862" w14:textId="77777777" w:rsidR="00030704" w:rsidRDefault="00030704" w:rsidP="009863DD">
            <w:pPr>
              <w:jc w:val="center"/>
            </w:pPr>
            <w:r>
              <w:lastRenderedPageBreak/>
              <w:t>-</w:t>
            </w:r>
          </w:p>
        </w:tc>
        <w:tc>
          <w:tcPr>
            <w:tcW w:w="454" w:type="pct"/>
          </w:tcPr>
          <w:p w14:paraId="47287E9F" w14:textId="77777777" w:rsidR="00030704" w:rsidRPr="008E6870" w:rsidRDefault="00531AD1" w:rsidP="009863DD">
            <w:pPr>
              <w:jc w:val="center"/>
            </w:pPr>
            <w:r>
              <w:t>10</w:t>
            </w:r>
          </w:p>
        </w:tc>
        <w:tc>
          <w:tcPr>
            <w:tcW w:w="808" w:type="pct"/>
          </w:tcPr>
          <w:p w14:paraId="778E7FE3" w14:textId="6050804F" w:rsidR="00030704" w:rsidRPr="008E6870" w:rsidRDefault="005D16CA" w:rsidP="005B4FF5">
            <w:pPr>
              <w:jc w:val="center"/>
            </w:pPr>
            <w:r>
              <w:t>О</w:t>
            </w:r>
            <w:r w:rsidR="00882B9A" w:rsidRPr="008E6870">
              <w:t>Л-</w:t>
            </w:r>
            <w:r w:rsidR="00882B9A">
              <w:t>1</w:t>
            </w:r>
            <w:r w:rsidR="00882B9A" w:rsidRPr="008E6870">
              <w:t xml:space="preserve">, </w:t>
            </w:r>
            <w:r w:rsidR="00882B9A" w:rsidRPr="00244776">
              <w:t xml:space="preserve">с. </w:t>
            </w:r>
            <w:r w:rsidR="00030315">
              <w:t>113-118</w:t>
            </w:r>
          </w:p>
        </w:tc>
      </w:tr>
      <w:tr w:rsidR="00030704" w:rsidRPr="008E6870" w14:paraId="38621F6E" w14:textId="77777777" w:rsidTr="0088428E">
        <w:tc>
          <w:tcPr>
            <w:tcW w:w="391" w:type="pct"/>
            <w:vMerge/>
          </w:tcPr>
          <w:p w14:paraId="4707D902" w14:textId="77777777" w:rsidR="00030704" w:rsidRDefault="00030704" w:rsidP="002A24D9"/>
        </w:tc>
        <w:tc>
          <w:tcPr>
            <w:tcW w:w="953" w:type="pct"/>
            <w:vMerge/>
          </w:tcPr>
          <w:p w14:paraId="131CEE9B" w14:textId="77777777" w:rsidR="00030704" w:rsidRPr="005B596A" w:rsidRDefault="00030704" w:rsidP="002A24D9"/>
        </w:tc>
        <w:tc>
          <w:tcPr>
            <w:tcW w:w="2031" w:type="pct"/>
          </w:tcPr>
          <w:p w14:paraId="57FA71B8" w14:textId="77777777" w:rsidR="00030704" w:rsidRDefault="00030704" w:rsidP="009863DD">
            <w:r>
              <w:t>3.2 С</w:t>
            </w:r>
            <w:r w:rsidRPr="003D02A2">
              <w:t>оциальные, экономические, экологические аспекты в энергетике</w:t>
            </w:r>
            <w:r>
              <w:t>.</w:t>
            </w:r>
          </w:p>
        </w:tc>
        <w:tc>
          <w:tcPr>
            <w:tcW w:w="363" w:type="pct"/>
          </w:tcPr>
          <w:p w14:paraId="3DE98FA3" w14:textId="77777777" w:rsidR="00030704" w:rsidRDefault="00030704" w:rsidP="009863DD">
            <w:pPr>
              <w:jc w:val="center"/>
            </w:pPr>
          </w:p>
        </w:tc>
        <w:tc>
          <w:tcPr>
            <w:tcW w:w="454" w:type="pct"/>
          </w:tcPr>
          <w:p w14:paraId="44383A5B" w14:textId="77777777" w:rsidR="00030704" w:rsidRPr="008E6870" w:rsidRDefault="00030704" w:rsidP="009863DD">
            <w:pPr>
              <w:jc w:val="center"/>
            </w:pPr>
            <w:r>
              <w:t>2</w:t>
            </w:r>
          </w:p>
        </w:tc>
        <w:tc>
          <w:tcPr>
            <w:tcW w:w="808" w:type="pct"/>
          </w:tcPr>
          <w:p w14:paraId="3C237C3E" w14:textId="77777777" w:rsidR="00030704" w:rsidRPr="00DB69F1" w:rsidRDefault="005D16CA" w:rsidP="005B4FF5">
            <w:pPr>
              <w:jc w:val="center"/>
            </w:pPr>
            <w:r w:rsidRPr="00DB69F1">
              <w:t>О</w:t>
            </w:r>
            <w:r w:rsidR="00882B9A" w:rsidRPr="00DB69F1">
              <w:t xml:space="preserve">Л-1, с. </w:t>
            </w:r>
            <w:r w:rsidR="005B4FF5" w:rsidRPr="00DB69F1">
              <w:t>196-202</w:t>
            </w:r>
          </w:p>
        </w:tc>
      </w:tr>
      <w:tr w:rsidR="00030704" w:rsidRPr="008E6870" w14:paraId="04DA994F" w14:textId="77777777" w:rsidTr="0088428E">
        <w:tc>
          <w:tcPr>
            <w:tcW w:w="391" w:type="pct"/>
            <w:vMerge/>
          </w:tcPr>
          <w:p w14:paraId="275C8EB0" w14:textId="77777777" w:rsidR="00030704" w:rsidRDefault="00030704" w:rsidP="002A24D9"/>
        </w:tc>
        <w:tc>
          <w:tcPr>
            <w:tcW w:w="953" w:type="pct"/>
            <w:vMerge/>
          </w:tcPr>
          <w:p w14:paraId="24DAB39B" w14:textId="77777777" w:rsidR="00030704" w:rsidRPr="005B596A" w:rsidRDefault="00030704" w:rsidP="002A24D9"/>
        </w:tc>
        <w:tc>
          <w:tcPr>
            <w:tcW w:w="2031" w:type="pct"/>
          </w:tcPr>
          <w:p w14:paraId="75290797" w14:textId="77777777" w:rsidR="00030704" w:rsidRDefault="00030704" w:rsidP="009863DD">
            <w:r>
              <w:t xml:space="preserve">3.3 </w:t>
            </w:r>
            <w:r w:rsidRPr="00030704">
              <w:t>Основы ресурсо- и энергосбережения: использование вторичных энергоресурсов, накопители энергии, обзор российских и зарубежных технологий по энергосбережению.</w:t>
            </w:r>
          </w:p>
        </w:tc>
        <w:tc>
          <w:tcPr>
            <w:tcW w:w="363" w:type="pct"/>
          </w:tcPr>
          <w:p w14:paraId="4215143B" w14:textId="77777777" w:rsidR="00030704" w:rsidRDefault="00030704" w:rsidP="009863DD">
            <w:pPr>
              <w:jc w:val="center"/>
            </w:pPr>
          </w:p>
        </w:tc>
        <w:tc>
          <w:tcPr>
            <w:tcW w:w="454" w:type="pct"/>
          </w:tcPr>
          <w:p w14:paraId="3DB5F652" w14:textId="77777777" w:rsidR="00030704" w:rsidRPr="008E6870" w:rsidRDefault="00C709CE" w:rsidP="009863DD">
            <w:pPr>
              <w:jc w:val="center"/>
            </w:pPr>
            <w:r>
              <w:t>6</w:t>
            </w:r>
          </w:p>
        </w:tc>
        <w:tc>
          <w:tcPr>
            <w:tcW w:w="808" w:type="pct"/>
          </w:tcPr>
          <w:p w14:paraId="08B78E4B" w14:textId="41A48376" w:rsidR="00030704" w:rsidRPr="00DB69F1" w:rsidRDefault="005D16CA" w:rsidP="005B4FF5">
            <w:pPr>
              <w:jc w:val="center"/>
            </w:pPr>
            <w:r w:rsidRPr="00DB69F1">
              <w:t>О</w:t>
            </w:r>
            <w:r w:rsidR="00882B9A" w:rsidRPr="00DB69F1">
              <w:t>Л-</w:t>
            </w:r>
            <w:r w:rsidR="00DB69F1" w:rsidRPr="00DB69F1">
              <w:t>4</w:t>
            </w:r>
            <w:r w:rsidR="00882B9A" w:rsidRPr="00DB69F1">
              <w:t xml:space="preserve">, с. </w:t>
            </w:r>
            <w:r w:rsidR="00DB69F1" w:rsidRPr="00DB69F1">
              <w:t>87-91</w:t>
            </w:r>
          </w:p>
        </w:tc>
      </w:tr>
      <w:tr w:rsidR="002B704E" w:rsidRPr="008E6870" w14:paraId="04695B13" w14:textId="77777777" w:rsidTr="0088428E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375" w:type="pct"/>
            <w:gridSpan w:val="3"/>
          </w:tcPr>
          <w:p w14:paraId="513818CE" w14:textId="77777777" w:rsidR="002B704E" w:rsidRPr="008E6870" w:rsidRDefault="002B704E" w:rsidP="009863DD">
            <w:pPr>
              <w:ind w:firstLine="4500"/>
            </w:pPr>
            <w:r w:rsidRPr="008E6870">
              <w:t xml:space="preserve">Итого </w:t>
            </w:r>
          </w:p>
        </w:tc>
        <w:tc>
          <w:tcPr>
            <w:tcW w:w="363" w:type="pct"/>
            <w:vAlign w:val="center"/>
          </w:tcPr>
          <w:p w14:paraId="701C7E02" w14:textId="77777777" w:rsidR="002B704E" w:rsidRPr="008E6870" w:rsidRDefault="00ED62F8" w:rsidP="009863DD">
            <w:pPr>
              <w:jc w:val="center"/>
            </w:pPr>
            <w:r>
              <w:t>77</w:t>
            </w:r>
          </w:p>
        </w:tc>
        <w:tc>
          <w:tcPr>
            <w:tcW w:w="454" w:type="pct"/>
            <w:vAlign w:val="center"/>
          </w:tcPr>
          <w:p w14:paraId="101B1781" w14:textId="77777777" w:rsidR="002B704E" w:rsidRPr="008E6870" w:rsidRDefault="00FF701B" w:rsidP="009863DD">
            <w:pPr>
              <w:jc w:val="center"/>
            </w:pPr>
            <w:r>
              <w:t>1</w:t>
            </w:r>
            <w:r w:rsidR="00ED62F8">
              <w:t>30</w:t>
            </w:r>
          </w:p>
        </w:tc>
        <w:tc>
          <w:tcPr>
            <w:tcW w:w="808" w:type="pct"/>
            <w:vAlign w:val="center"/>
          </w:tcPr>
          <w:p w14:paraId="7A615E3E" w14:textId="77777777" w:rsidR="002B704E" w:rsidRPr="008E6870" w:rsidRDefault="002B704E" w:rsidP="009863DD">
            <w:pPr>
              <w:jc w:val="center"/>
            </w:pPr>
          </w:p>
        </w:tc>
      </w:tr>
    </w:tbl>
    <w:p w14:paraId="58D7A6C4" w14:textId="77777777" w:rsidR="00CB36DF" w:rsidRPr="008E6870" w:rsidRDefault="00CB36DF">
      <w:pPr>
        <w:jc w:val="both"/>
      </w:pPr>
    </w:p>
    <w:p w14:paraId="64259640" w14:textId="77777777" w:rsidR="006A6B19" w:rsidRPr="006A6B19" w:rsidRDefault="006A6B19" w:rsidP="006A6B19">
      <w:r w:rsidRPr="006A6B19">
        <w:t>3.1.4 Практические и занятия, их содержание и объём в часах (по семестрам)</w:t>
      </w:r>
    </w:p>
    <w:p w14:paraId="1102086B" w14:textId="77777777" w:rsidR="006A6B19" w:rsidRPr="006A6B19" w:rsidRDefault="006A6B19" w:rsidP="006A6B19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502"/>
        <w:gridCol w:w="5103"/>
        <w:gridCol w:w="851"/>
        <w:gridCol w:w="850"/>
      </w:tblGrid>
      <w:tr w:rsidR="006A6B19" w:rsidRPr="006A6B19" w14:paraId="776187AC" w14:textId="77777777" w:rsidTr="006A6B19">
        <w:trPr>
          <w:cantSplit/>
          <w:trHeight w:val="188"/>
        </w:trPr>
        <w:tc>
          <w:tcPr>
            <w:tcW w:w="900" w:type="dxa"/>
            <w:vMerge w:val="restart"/>
            <w:vAlign w:val="center"/>
          </w:tcPr>
          <w:p w14:paraId="1609AB51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Номер темы</w:t>
            </w:r>
          </w:p>
        </w:tc>
        <w:tc>
          <w:tcPr>
            <w:tcW w:w="2502" w:type="dxa"/>
            <w:vMerge w:val="restart"/>
            <w:vAlign w:val="center"/>
          </w:tcPr>
          <w:p w14:paraId="0BFE0FFB" w14:textId="77777777" w:rsidR="006A6B19" w:rsidRPr="00C60639" w:rsidRDefault="006A6B19" w:rsidP="00A44E3E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 xml:space="preserve">Наименование практических занятий </w:t>
            </w:r>
          </w:p>
        </w:tc>
        <w:tc>
          <w:tcPr>
            <w:tcW w:w="5103" w:type="dxa"/>
            <w:vMerge w:val="restart"/>
            <w:vAlign w:val="center"/>
          </w:tcPr>
          <w:p w14:paraId="2CB7C396" w14:textId="77777777" w:rsidR="006A6B19" w:rsidRPr="00C60639" w:rsidRDefault="006A6B19" w:rsidP="00A44E3E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 xml:space="preserve">Основное содержание практических занятий </w:t>
            </w:r>
          </w:p>
        </w:tc>
        <w:tc>
          <w:tcPr>
            <w:tcW w:w="1701" w:type="dxa"/>
            <w:gridSpan w:val="2"/>
            <w:vAlign w:val="center"/>
          </w:tcPr>
          <w:p w14:paraId="20D71C33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Количество часов</w:t>
            </w:r>
          </w:p>
        </w:tc>
      </w:tr>
      <w:tr w:rsidR="006A6B19" w:rsidRPr="006A6B19" w14:paraId="0904AB7D" w14:textId="77777777" w:rsidTr="006A6B19">
        <w:trPr>
          <w:cantSplit/>
          <w:trHeight w:val="187"/>
        </w:trPr>
        <w:tc>
          <w:tcPr>
            <w:tcW w:w="900" w:type="dxa"/>
            <w:vMerge/>
          </w:tcPr>
          <w:p w14:paraId="739EC5B2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14:paraId="2D133361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14:paraId="54A6D180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EBFFD5C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Очн.</w:t>
            </w:r>
          </w:p>
        </w:tc>
        <w:tc>
          <w:tcPr>
            <w:tcW w:w="850" w:type="dxa"/>
          </w:tcPr>
          <w:p w14:paraId="46676E70" w14:textId="77777777" w:rsidR="006A6B19" w:rsidRPr="00C60639" w:rsidRDefault="006A6B19" w:rsidP="006A6B19">
            <w:pPr>
              <w:jc w:val="center"/>
              <w:rPr>
                <w:sz w:val="20"/>
                <w:szCs w:val="20"/>
              </w:rPr>
            </w:pPr>
            <w:r w:rsidRPr="00C60639">
              <w:rPr>
                <w:sz w:val="20"/>
                <w:szCs w:val="20"/>
              </w:rPr>
              <w:t>Заоч.</w:t>
            </w:r>
          </w:p>
        </w:tc>
      </w:tr>
      <w:tr w:rsidR="006A6B19" w:rsidRPr="006A6B19" w14:paraId="3ED88482" w14:textId="77777777" w:rsidTr="006A6B19">
        <w:tc>
          <w:tcPr>
            <w:tcW w:w="900" w:type="dxa"/>
          </w:tcPr>
          <w:p w14:paraId="13338400" w14:textId="77777777" w:rsidR="006A6B19" w:rsidRPr="006A6B19" w:rsidRDefault="006A6B19" w:rsidP="006A6B19">
            <w:pPr>
              <w:jc w:val="center"/>
            </w:pPr>
            <w:r w:rsidRPr="006A6B19">
              <w:t>1</w:t>
            </w:r>
          </w:p>
        </w:tc>
        <w:tc>
          <w:tcPr>
            <w:tcW w:w="2502" w:type="dxa"/>
          </w:tcPr>
          <w:p w14:paraId="3A5BA035" w14:textId="77777777" w:rsidR="006A6B19" w:rsidRPr="006A6B19" w:rsidRDefault="006A6B19" w:rsidP="006A6B19">
            <w:pPr>
              <w:jc w:val="center"/>
            </w:pPr>
            <w:r w:rsidRPr="006A6B19">
              <w:t>2</w:t>
            </w:r>
          </w:p>
        </w:tc>
        <w:tc>
          <w:tcPr>
            <w:tcW w:w="5103" w:type="dxa"/>
          </w:tcPr>
          <w:p w14:paraId="681DF189" w14:textId="77777777" w:rsidR="006A6B19" w:rsidRPr="006A6B19" w:rsidRDefault="006A6B19" w:rsidP="006A6B19">
            <w:pPr>
              <w:jc w:val="center"/>
            </w:pPr>
            <w:r w:rsidRPr="006A6B19">
              <w:t>3</w:t>
            </w:r>
          </w:p>
        </w:tc>
        <w:tc>
          <w:tcPr>
            <w:tcW w:w="851" w:type="dxa"/>
          </w:tcPr>
          <w:p w14:paraId="5FC7FE44" w14:textId="77777777" w:rsidR="006A6B19" w:rsidRPr="006A6B19" w:rsidRDefault="006A6B19" w:rsidP="006A6B19">
            <w:pPr>
              <w:jc w:val="center"/>
            </w:pPr>
            <w:r w:rsidRPr="006A6B19">
              <w:t>4</w:t>
            </w:r>
          </w:p>
        </w:tc>
        <w:tc>
          <w:tcPr>
            <w:tcW w:w="850" w:type="dxa"/>
          </w:tcPr>
          <w:p w14:paraId="16726D51" w14:textId="77777777" w:rsidR="006A6B19" w:rsidRPr="006A6B19" w:rsidRDefault="00C60639" w:rsidP="006A6B19">
            <w:pPr>
              <w:jc w:val="center"/>
            </w:pPr>
            <w:r>
              <w:t>5</w:t>
            </w:r>
          </w:p>
        </w:tc>
      </w:tr>
      <w:tr w:rsidR="006A6B19" w:rsidRPr="006A6B19" w14:paraId="06757A2D" w14:textId="77777777" w:rsidTr="006A6B19">
        <w:tc>
          <w:tcPr>
            <w:tcW w:w="900" w:type="dxa"/>
          </w:tcPr>
          <w:p w14:paraId="13603F07" w14:textId="77777777" w:rsidR="006A6B19" w:rsidRPr="001E1CE0" w:rsidRDefault="006A6B19" w:rsidP="006A6B19">
            <w:r w:rsidRPr="001E1CE0">
              <w:t>2.1</w:t>
            </w:r>
          </w:p>
        </w:tc>
        <w:tc>
          <w:tcPr>
            <w:tcW w:w="2502" w:type="dxa"/>
          </w:tcPr>
          <w:p w14:paraId="6E5EB42D" w14:textId="77777777" w:rsidR="006A6B19" w:rsidRPr="001E1CE0" w:rsidRDefault="006A6B19" w:rsidP="006A6B19">
            <w:r w:rsidRPr="001E1CE0">
              <w:t>Преобразования энергии в тепловых двигателях</w:t>
            </w:r>
          </w:p>
        </w:tc>
        <w:tc>
          <w:tcPr>
            <w:tcW w:w="5103" w:type="dxa"/>
          </w:tcPr>
          <w:p w14:paraId="42330ADF" w14:textId="77777777" w:rsidR="006A6B19" w:rsidRPr="001E1CE0" w:rsidRDefault="006A6B19" w:rsidP="006A6B19">
            <w:r w:rsidRPr="001E1CE0">
              <w:t>Определение термического КПД паросиловой установки</w:t>
            </w:r>
          </w:p>
        </w:tc>
        <w:tc>
          <w:tcPr>
            <w:tcW w:w="851" w:type="dxa"/>
          </w:tcPr>
          <w:p w14:paraId="3B34F5D6" w14:textId="77777777" w:rsidR="006A6B19" w:rsidRPr="001E1CE0" w:rsidRDefault="006A6B19" w:rsidP="006A6B19">
            <w:r w:rsidRPr="001E1CE0">
              <w:t>4</w:t>
            </w:r>
          </w:p>
        </w:tc>
        <w:tc>
          <w:tcPr>
            <w:tcW w:w="850" w:type="dxa"/>
          </w:tcPr>
          <w:p w14:paraId="79C7F100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45DBADFF" w14:textId="77777777" w:rsidTr="006A6B19">
        <w:tc>
          <w:tcPr>
            <w:tcW w:w="900" w:type="dxa"/>
          </w:tcPr>
          <w:p w14:paraId="63DCB67C" w14:textId="77777777" w:rsidR="006A6B19" w:rsidRPr="001E1CE0" w:rsidRDefault="006A6B19" w:rsidP="006A6B19">
            <w:r w:rsidRPr="001E1CE0">
              <w:t>2.1</w:t>
            </w:r>
          </w:p>
        </w:tc>
        <w:tc>
          <w:tcPr>
            <w:tcW w:w="2502" w:type="dxa"/>
          </w:tcPr>
          <w:p w14:paraId="25519E59" w14:textId="77777777" w:rsidR="006A6B19" w:rsidRPr="001E1CE0" w:rsidRDefault="006A6B19" w:rsidP="006A6B19">
            <w:r w:rsidRPr="001E1CE0">
              <w:t>Паровые котлы и парогенераторы, энергетический баланс ТЭС</w:t>
            </w:r>
          </w:p>
        </w:tc>
        <w:tc>
          <w:tcPr>
            <w:tcW w:w="5103" w:type="dxa"/>
          </w:tcPr>
          <w:p w14:paraId="47347401" w14:textId="77777777" w:rsidR="006A6B19" w:rsidRPr="001E1CE0" w:rsidRDefault="006A6B19" w:rsidP="006A6B19">
            <w:r w:rsidRPr="001E1CE0">
              <w:t>Расчет основных показателей тепловых котлов и парогенераторов</w:t>
            </w:r>
          </w:p>
        </w:tc>
        <w:tc>
          <w:tcPr>
            <w:tcW w:w="851" w:type="dxa"/>
          </w:tcPr>
          <w:p w14:paraId="425322A1" w14:textId="77777777" w:rsidR="006A6B19" w:rsidRPr="001E1CE0" w:rsidRDefault="006A6B19" w:rsidP="006A6B19">
            <w:r w:rsidRPr="001E1CE0">
              <w:t>4</w:t>
            </w:r>
          </w:p>
        </w:tc>
        <w:tc>
          <w:tcPr>
            <w:tcW w:w="850" w:type="dxa"/>
          </w:tcPr>
          <w:p w14:paraId="0A645348" w14:textId="77777777" w:rsidR="006A6B19" w:rsidRPr="001E1CE0" w:rsidRDefault="006A6B19" w:rsidP="006A6B19">
            <w:r w:rsidRPr="001E1CE0">
              <w:t>4</w:t>
            </w:r>
          </w:p>
        </w:tc>
      </w:tr>
      <w:tr w:rsidR="006A6B19" w:rsidRPr="006A6B19" w14:paraId="2D558F60" w14:textId="77777777" w:rsidTr="006A6B19">
        <w:tc>
          <w:tcPr>
            <w:tcW w:w="900" w:type="dxa"/>
          </w:tcPr>
          <w:p w14:paraId="17AEFC5C" w14:textId="77777777" w:rsidR="006A6B19" w:rsidRPr="001E1CE0" w:rsidRDefault="006A6B19" w:rsidP="006A6B19">
            <w:r w:rsidRPr="001E1CE0">
              <w:t>3.1</w:t>
            </w:r>
          </w:p>
        </w:tc>
        <w:tc>
          <w:tcPr>
            <w:tcW w:w="2502" w:type="dxa"/>
          </w:tcPr>
          <w:p w14:paraId="2F141E67" w14:textId="77777777" w:rsidR="006A6B19" w:rsidRPr="001E1CE0" w:rsidRDefault="006A6B19" w:rsidP="006A6B19">
            <w:r w:rsidRPr="001E1CE0">
              <w:t>Солнечная энергетика</w:t>
            </w:r>
          </w:p>
        </w:tc>
        <w:tc>
          <w:tcPr>
            <w:tcW w:w="5103" w:type="dxa"/>
          </w:tcPr>
          <w:p w14:paraId="31DF2C1C" w14:textId="77777777" w:rsidR="006A6B19" w:rsidRPr="001E1CE0" w:rsidRDefault="006A6B19" w:rsidP="006A6B19">
            <w:r w:rsidRPr="001E1CE0">
              <w:t>Расчет систем прямого улавливания солнечной энергии</w:t>
            </w:r>
          </w:p>
        </w:tc>
        <w:tc>
          <w:tcPr>
            <w:tcW w:w="851" w:type="dxa"/>
          </w:tcPr>
          <w:p w14:paraId="59AC0E14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38A50249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43B475D3" w14:textId="77777777" w:rsidTr="006A6B19">
        <w:tc>
          <w:tcPr>
            <w:tcW w:w="900" w:type="dxa"/>
          </w:tcPr>
          <w:p w14:paraId="466A1C15" w14:textId="77777777" w:rsidR="006A6B19" w:rsidRPr="001E1CE0" w:rsidRDefault="006A6B19" w:rsidP="006A6B19">
            <w:r w:rsidRPr="001E1CE0">
              <w:t>3.1</w:t>
            </w:r>
          </w:p>
        </w:tc>
        <w:tc>
          <w:tcPr>
            <w:tcW w:w="2502" w:type="dxa"/>
          </w:tcPr>
          <w:p w14:paraId="6FC43308" w14:textId="77777777" w:rsidR="006A6B19" w:rsidRPr="001E1CE0" w:rsidRDefault="006A6B19" w:rsidP="006A6B19">
            <w:r w:rsidRPr="001E1CE0">
              <w:t>Геотермальные электростанции.</w:t>
            </w:r>
          </w:p>
        </w:tc>
        <w:tc>
          <w:tcPr>
            <w:tcW w:w="5103" w:type="dxa"/>
          </w:tcPr>
          <w:p w14:paraId="54E6BF34" w14:textId="77777777" w:rsidR="006A6B19" w:rsidRPr="001E1CE0" w:rsidRDefault="006A6B19" w:rsidP="006A6B19">
            <w:r w:rsidRPr="001E1CE0">
              <w:t>Расчет геотермальной энергии для электростанции</w:t>
            </w:r>
          </w:p>
        </w:tc>
        <w:tc>
          <w:tcPr>
            <w:tcW w:w="851" w:type="dxa"/>
          </w:tcPr>
          <w:p w14:paraId="33420D20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07FE594C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13875AC1" w14:textId="77777777" w:rsidTr="006A6B19">
        <w:tc>
          <w:tcPr>
            <w:tcW w:w="900" w:type="dxa"/>
          </w:tcPr>
          <w:p w14:paraId="7D1908D9" w14:textId="77777777" w:rsidR="006A6B19" w:rsidRPr="001E1CE0" w:rsidRDefault="006A6B19" w:rsidP="006A6B19">
            <w:r w:rsidRPr="001E1CE0">
              <w:t>3.1</w:t>
            </w:r>
          </w:p>
        </w:tc>
        <w:tc>
          <w:tcPr>
            <w:tcW w:w="2502" w:type="dxa"/>
          </w:tcPr>
          <w:p w14:paraId="44756DEF" w14:textId="77777777" w:rsidR="006A6B19" w:rsidRPr="001E1CE0" w:rsidRDefault="006A6B19" w:rsidP="006A6B19">
            <w:r w:rsidRPr="001E1CE0">
              <w:t>Биоэнергетика</w:t>
            </w:r>
          </w:p>
        </w:tc>
        <w:tc>
          <w:tcPr>
            <w:tcW w:w="5103" w:type="dxa"/>
          </w:tcPr>
          <w:p w14:paraId="68074276" w14:textId="77777777" w:rsidR="006A6B19" w:rsidRPr="001E1CE0" w:rsidRDefault="006A6B19" w:rsidP="006A6B19">
            <w:r w:rsidRPr="001E1CE0">
              <w:t>Расчет объема биогаза в биогенераторе и экономической эффективности</w:t>
            </w:r>
          </w:p>
        </w:tc>
        <w:tc>
          <w:tcPr>
            <w:tcW w:w="851" w:type="dxa"/>
          </w:tcPr>
          <w:p w14:paraId="798DA47F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49EC9119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08FD473C" w14:textId="77777777" w:rsidTr="006A6B19">
        <w:tc>
          <w:tcPr>
            <w:tcW w:w="900" w:type="dxa"/>
          </w:tcPr>
          <w:p w14:paraId="4AB15C74" w14:textId="77777777" w:rsidR="006A6B19" w:rsidRPr="001E1CE0" w:rsidRDefault="006A6B19" w:rsidP="006A6B19">
            <w:r w:rsidRPr="001E1CE0">
              <w:t>3.1</w:t>
            </w:r>
          </w:p>
        </w:tc>
        <w:tc>
          <w:tcPr>
            <w:tcW w:w="2502" w:type="dxa"/>
          </w:tcPr>
          <w:p w14:paraId="1134ACC7" w14:textId="77777777" w:rsidR="006A6B19" w:rsidRPr="001E1CE0" w:rsidRDefault="006A6B19" w:rsidP="006A6B19">
            <w:r w:rsidRPr="001E1CE0">
              <w:t>Гидроэнергетические установки</w:t>
            </w:r>
          </w:p>
        </w:tc>
        <w:tc>
          <w:tcPr>
            <w:tcW w:w="5103" w:type="dxa"/>
          </w:tcPr>
          <w:p w14:paraId="2CD51194" w14:textId="77777777" w:rsidR="006A6B19" w:rsidRPr="001E1CE0" w:rsidRDefault="006A6B19" w:rsidP="006A6B19">
            <w:r w:rsidRPr="001E1CE0">
              <w:t>Расчет тепловой энергии океана для электростанции</w:t>
            </w:r>
          </w:p>
        </w:tc>
        <w:tc>
          <w:tcPr>
            <w:tcW w:w="851" w:type="dxa"/>
          </w:tcPr>
          <w:p w14:paraId="051038F4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5A65A87A" w14:textId="77777777" w:rsidR="006A6B19" w:rsidRPr="001E1CE0" w:rsidRDefault="006A6B19" w:rsidP="006A6B19">
            <w:r w:rsidRPr="001E1CE0">
              <w:t>-</w:t>
            </w:r>
          </w:p>
        </w:tc>
      </w:tr>
      <w:tr w:rsidR="006A6B19" w:rsidRPr="006A6B19" w14:paraId="60DA0261" w14:textId="77777777" w:rsidTr="006A6B19">
        <w:tc>
          <w:tcPr>
            <w:tcW w:w="900" w:type="dxa"/>
          </w:tcPr>
          <w:p w14:paraId="77A28663" w14:textId="77777777" w:rsidR="006A6B19" w:rsidRPr="001E1CE0" w:rsidRDefault="006A6B19" w:rsidP="006A6B19">
            <w:r w:rsidRPr="001E1CE0">
              <w:t>3.3</w:t>
            </w:r>
          </w:p>
        </w:tc>
        <w:tc>
          <w:tcPr>
            <w:tcW w:w="2502" w:type="dxa"/>
          </w:tcPr>
          <w:p w14:paraId="310A69A5" w14:textId="77777777" w:rsidR="006A6B19" w:rsidRPr="001E1CE0" w:rsidRDefault="006A6B19" w:rsidP="006A6B19">
            <w:r w:rsidRPr="001E1CE0">
              <w:t>Накопители энергии</w:t>
            </w:r>
          </w:p>
        </w:tc>
        <w:tc>
          <w:tcPr>
            <w:tcW w:w="5103" w:type="dxa"/>
          </w:tcPr>
          <w:p w14:paraId="7783A525" w14:textId="77777777" w:rsidR="006A6B19" w:rsidRPr="001E1CE0" w:rsidRDefault="006A6B19" w:rsidP="006A6B19">
            <w:r w:rsidRPr="001E1CE0">
              <w:t>Расчет размеров и изоляции домашнего теплового аккумулятора для солнечного дома</w:t>
            </w:r>
          </w:p>
        </w:tc>
        <w:tc>
          <w:tcPr>
            <w:tcW w:w="851" w:type="dxa"/>
          </w:tcPr>
          <w:p w14:paraId="10638437" w14:textId="77777777" w:rsidR="006A6B19" w:rsidRPr="001E1CE0" w:rsidRDefault="006A6B19" w:rsidP="006A6B19">
            <w:r w:rsidRPr="001E1CE0">
              <w:t>2</w:t>
            </w:r>
          </w:p>
        </w:tc>
        <w:tc>
          <w:tcPr>
            <w:tcW w:w="850" w:type="dxa"/>
          </w:tcPr>
          <w:p w14:paraId="54D3EA8D" w14:textId="77777777" w:rsidR="006A6B19" w:rsidRDefault="006A6B19" w:rsidP="006A6B19">
            <w:r w:rsidRPr="001E1CE0">
              <w:t>-</w:t>
            </w:r>
          </w:p>
        </w:tc>
      </w:tr>
      <w:tr w:rsidR="006A6B19" w:rsidRPr="006A6B19" w14:paraId="67B913F5" w14:textId="77777777" w:rsidTr="006A6B19">
        <w:tc>
          <w:tcPr>
            <w:tcW w:w="8505" w:type="dxa"/>
            <w:gridSpan w:val="3"/>
          </w:tcPr>
          <w:p w14:paraId="269A374E" w14:textId="77777777" w:rsidR="006A6B19" w:rsidRPr="008E6870" w:rsidRDefault="006A6B19" w:rsidP="006A6B19">
            <w:pPr>
              <w:jc w:val="center"/>
            </w:pPr>
            <w:r w:rsidRPr="008E6870">
              <w:t xml:space="preserve">Итого </w:t>
            </w:r>
          </w:p>
        </w:tc>
        <w:tc>
          <w:tcPr>
            <w:tcW w:w="851" w:type="dxa"/>
          </w:tcPr>
          <w:p w14:paraId="05486CAD" w14:textId="77777777" w:rsidR="006A6B19" w:rsidRPr="008E6870" w:rsidRDefault="006A6B19" w:rsidP="006A6B19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14:paraId="467DEB4F" w14:textId="77777777" w:rsidR="006A6B19" w:rsidRPr="008E6870" w:rsidRDefault="006A6B19" w:rsidP="006A6B19">
            <w:pPr>
              <w:jc w:val="center"/>
            </w:pPr>
            <w:r>
              <w:t>4</w:t>
            </w:r>
          </w:p>
        </w:tc>
      </w:tr>
    </w:tbl>
    <w:p w14:paraId="423F8B2D" w14:textId="77777777" w:rsidR="006A6B19" w:rsidRDefault="006A6B19">
      <w:pPr>
        <w:jc w:val="both"/>
      </w:pPr>
    </w:p>
    <w:p w14:paraId="1ACB09C7" w14:textId="77777777" w:rsidR="006A6B19" w:rsidRPr="00BF15C2" w:rsidRDefault="006A6B19" w:rsidP="006A6B19">
      <w:r>
        <w:t>3</w:t>
      </w:r>
      <w:r w:rsidRPr="00BF15C2">
        <w:t>.</w:t>
      </w:r>
      <w:r>
        <w:t>1.5</w:t>
      </w:r>
      <w:r w:rsidRPr="00BF15C2">
        <w:t xml:space="preserve"> Лабораторные занятия, их наименование и объём в часах</w:t>
      </w:r>
    </w:p>
    <w:p w14:paraId="7A42D541" w14:textId="77777777" w:rsidR="006A6B19" w:rsidRDefault="006A6B19" w:rsidP="006A6B19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229"/>
        <w:gridCol w:w="1026"/>
        <w:gridCol w:w="850"/>
      </w:tblGrid>
      <w:tr w:rsidR="006A6B19" w:rsidRPr="00EE616D" w14:paraId="001697D8" w14:textId="77777777" w:rsidTr="006A6B19">
        <w:trPr>
          <w:trHeight w:val="278"/>
        </w:trPr>
        <w:tc>
          <w:tcPr>
            <w:tcW w:w="1101" w:type="dxa"/>
            <w:vMerge w:val="restart"/>
            <w:vAlign w:val="center"/>
          </w:tcPr>
          <w:p w14:paraId="70FC2721" w14:textId="77777777" w:rsidR="006A6B19" w:rsidRPr="00EE616D" w:rsidRDefault="006A6B19" w:rsidP="006A6B19">
            <w:pPr>
              <w:jc w:val="center"/>
            </w:pPr>
            <w:r w:rsidRPr="00EE616D">
              <w:t>Номер работы</w:t>
            </w:r>
          </w:p>
        </w:tc>
        <w:tc>
          <w:tcPr>
            <w:tcW w:w="7229" w:type="dxa"/>
            <w:vMerge w:val="restart"/>
            <w:vAlign w:val="center"/>
          </w:tcPr>
          <w:p w14:paraId="14761B65" w14:textId="77777777" w:rsidR="006A6B19" w:rsidRPr="00EE616D" w:rsidRDefault="006A6B19" w:rsidP="006A6B19">
            <w:pPr>
              <w:jc w:val="center"/>
            </w:pPr>
            <w:r w:rsidRPr="00EE616D">
              <w:t>Наименование лабораторной работы</w:t>
            </w:r>
          </w:p>
        </w:tc>
        <w:tc>
          <w:tcPr>
            <w:tcW w:w="1876" w:type="dxa"/>
            <w:gridSpan w:val="2"/>
            <w:vAlign w:val="center"/>
          </w:tcPr>
          <w:p w14:paraId="1205B5A8" w14:textId="77777777" w:rsidR="006A6B19" w:rsidRPr="00EE616D" w:rsidRDefault="006A6B19" w:rsidP="006A6B19">
            <w:pPr>
              <w:jc w:val="center"/>
            </w:pPr>
            <w:r w:rsidRPr="00EE616D">
              <w:t>Объём в часах</w:t>
            </w:r>
          </w:p>
        </w:tc>
      </w:tr>
      <w:tr w:rsidR="006A6B19" w:rsidRPr="00EE616D" w14:paraId="205B574F" w14:textId="77777777" w:rsidTr="006A6B19">
        <w:trPr>
          <w:trHeight w:val="277"/>
        </w:trPr>
        <w:tc>
          <w:tcPr>
            <w:tcW w:w="1101" w:type="dxa"/>
            <w:vMerge/>
            <w:vAlign w:val="center"/>
          </w:tcPr>
          <w:p w14:paraId="7DCBFA94" w14:textId="77777777" w:rsidR="006A6B19" w:rsidRPr="00EE616D" w:rsidRDefault="006A6B19" w:rsidP="006A6B19">
            <w:pPr>
              <w:jc w:val="center"/>
            </w:pPr>
          </w:p>
        </w:tc>
        <w:tc>
          <w:tcPr>
            <w:tcW w:w="7229" w:type="dxa"/>
            <w:vMerge/>
            <w:vAlign w:val="center"/>
          </w:tcPr>
          <w:p w14:paraId="1558FA0E" w14:textId="77777777" w:rsidR="006A6B19" w:rsidRPr="00EE616D" w:rsidRDefault="006A6B19" w:rsidP="006A6B19">
            <w:pPr>
              <w:jc w:val="center"/>
            </w:pPr>
          </w:p>
        </w:tc>
        <w:tc>
          <w:tcPr>
            <w:tcW w:w="1026" w:type="dxa"/>
          </w:tcPr>
          <w:p w14:paraId="117D96C6" w14:textId="77777777" w:rsidR="006A6B19" w:rsidRDefault="006A6B19" w:rsidP="006A6B19">
            <w:pPr>
              <w:jc w:val="center"/>
            </w:pPr>
            <w:r>
              <w:t>Очн.</w:t>
            </w:r>
          </w:p>
        </w:tc>
        <w:tc>
          <w:tcPr>
            <w:tcW w:w="850" w:type="dxa"/>
          </w:tcPr>
          <w:p w14:paraId="1A0DD970" w14:textId="77777777" w:rsidR="006A6B19" w:rsidRDefault="006A6B19" w:rsidP="006A6B19">
            <w:pPr>
              <w:jc w:val="center"/>
            </w:pPr>
            <w:r>
              <w:t>Заоч.</w:t>
            </w:r>
          </w:p>
        </w:tc>
      </w:tr>
      <w:tr w:rsidR="006A6B19" w:rsidRPr="00EE616D" w14:paraId="5514C91B" w14:textId="77777777" w:rsidTr="006A6B19">
        <w:trPr>
          <w:trHeight w:val="20"/>
        </w:trPr>
        <w:tc>
          <w:tcPr>
            <w:tcW w:w="1101" w:type="dxa"/>
            <w:vAlign w:val="center"/>
          </w:tcPr>
          <w:p w14:paraId="6B313F53" w14:textId="77777777" w:rsidR="006A6B19" w:rsidRPr="00EE616D" w:rsidRDefault="006A6B19" w:rsidP="006A6B19">
            <w:pPr>
              <w:jc w:val="center"/>
            </w:pPr>
            <w:r w:rsidRPr="00EE616D">
              <w:t>1</w:t>
            </w:r>
          </w:p>
        </w:tc>
        <w:tc>
          <w:tcPr>
            <w:tcW w:w="7229" w:type="dxa"/>
            <w:vAlign w:val="center"/>
          </w:tcPr>
          <w:p w14:paraId="5B5733E2" w14:textId="77777777" w:rsidR="006A6B19" w:rsidRPr="00EE616D" w:rsidRDefault="006A6B19" w:rsidP="006A6B19">
            <w:pPr>
              <w:jc w:val="center"/>
            </w:pPr>
            <w:r w:rsidRPr="00EE616D">
              <w:t>2</w:t>
            </w:r>
          </w:p>
        </w:tc>
        <w:tc>
          <w:tcPr>
            <w:tcW w:w="1026" w:type="dxa"/>
            <w:vAlign w:val="center"/>
          </w:tcPr>
          <w:p w14:paraId="3B6E521F" w14:textId="77777777" w:rsidR="006A6B19" w:rsidRPr="00EE616D" w:rsidRDefault="006A6B19" w:rsidP="006A6B19">
            <w:pPr>
              <w:jc w:val="center"/>
            </w:pPr>
            <w:r w:rsidRPr="00EE616D">
              <w:t>3</w:t>
            </w:r>
          </w:p>
        </w:tc>
        <w:tc>
          <w:tcPr>
            <w:tcW w:w="850" w:type="dxa"/>
            <w:vAlign w:val="center"/>
          </w:tcPr>
          <w:p w14:paraId="1251541E" w14:textId="77777777" w:rsidR="006A6B19" w:rsidRPr="00734E14" w:rsidRDefault="006A6B19" w:rsidP="006A6B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A6B19" w:rsidRPr="00EE616D" w14:paraId="60B02552" w14:textId="77777777" w:rsidTr="006A6B19">
        <w:trPr>
          <w:trHeight w:val="20"/>
        </w:trPr>
        <w:tc>
          <w:tcPr>
            <w:tcW w:w="8330" w:type="dxa"/>
            <w:gridSpan w:val="2"/>
          </w:tcPr>
          <w:p w14:paraId="1973F238" w14:textId="77777777" w:rsidR="006A6B19" w:rsidRPr="00EE616D" w:rsidRDefault="006A6B19" w:rsidP="006A6B19">
            <w:pPr>
              <w:jc w:val="center"/>
            </w:pPr>
          </w:p>
        </w:tc>
        <w:tc>
          <w:tcPr>
            <w:tcW w:w="1026" w:type="dxa"/>
            <w:vAlign w:val="center"/>
          </w:tcPr>
          <w:p w14:paraId="102006EB" w14:textId="77777777" w:rsidR="006A6B19" w:rsidRPr="008D6A71" w:rsidRDefault="006A6B19" w:rsidP="006A6B19">
            <w:pPr>
              <w:jc w:val="center"/>
            </w:pPr>
          </w:p>
        </w:tc>
        <w:tc>
          <w:tcPr>
            <w:tcW w:w="850" w:type="dxa"/>
            <w:vAlign w:val="center"/>
          </w:tcPr>
          <w:p w14:paraId="37B61E2B" w14:textId="77777777" w:rsidR="006A6B19" w:rsidRPr="00734E14" w:rsidRDefault="006A6B19" w:rsidP="006A6B19">
            <w:pPr>
              <w:jc w:val="center"/>
              <w:rPr>
                <w:lang w:val="en-US"/>
              </w:rPr>
            </w:pPr>
          </w:p>
        </w:tc>
      </w:tr>
    </w:tbl>
    <w:p w14:paraId="6094A27D" w14:textId="77777777" w:rsidR="00476EEE" w:rsidRDefault="00476EEE">
      <w:pPr>
        <w:jc w:val="both"/>
      </w:pPr>
    </w:p>
    <w:p w14:paraId="412A7E3C" w14:textId="77777777" w:rsidR="005D16CA" w:rsidRPr="005D16CA" w:rsidRDefault="005D16CA" w:rsidP="005D16CA">
      <w:r w:rsidRPr="005D16CA">
        <w:t xml:space="preserve">3.2. Перечень тем курсовых проектов (работ)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9"/>
        <w:gridCol w:w="9161"/>
      </w:tblGrid>
      <w:tr w:rsidR="005D16CA" w:rsidRPr="005D16CA" w14:paraId="084A1068" w14:textId="77777777" w:rsidTr="005D16CA">
        <w:trPr>
          <w:tblHeader/>
        </w:trPr>
        <w:tc>
          <w:tcPr>
            <w:tcW w:w="604" w:type="pct"/>
            <w:tcBorders>
              <w:left w:val="single" w:sz="4" w:space="0" w:color="auto"/>
            </w:tcBorders>
            <w:vAlign w:val="center"/>
          </w:tcPr>
          <w:p w14:paraId="1639A20F" w14:textId="77777777" w:rsidR="005D16CA" w:rsidRPr="005D16CA" w:rsidRDefault="005D16CA" w:rsidP="005D16CA">
            <w:r w:rsidRPr="00EE616D">
              <w:t>№№ п-п</w:t>
            </w:r>
          </w:p>
        </w:tc>
        <w:tc>
          <w:tcPr>
            <w:tcW w:w="4396" w:type="pct"/>
            <w:vAlign w:val="center"/>
          </w:tcPr>
          <w:p w14:paraId="3C0AE042" w14:textId="77777777" w:rsidR="005D16CA" w:rsidRPr="005D16CA" w:rsidRDefault="005D16CA" w:rsidP="005D16CA"/>
        </w:tc>
      </w:tr>
    </w:tbl>
    <w:p w14:paraId="1C6423C0" w14:textId="77777777" w:rsidR="006A6B19" w:rsidRDefault="006A6B19" w:rsidP="006A6B19"/>
    <w:p w14:paraId="48BC388B" w14:textId="77777777" w:rsidR="006A6B19" w:rsidRPr="00D30088" w:rsidRDefault="006A6B19" w:rsidP="006A6B19">
      <w:r w:rsidRPr="00D30088">
        <w:t xml:space="preserve">3.2. </w:t>
      </w:r>
      <w:r>
        <w:t>Перечень тем</w:t>
      </w:r>
      <w:r w:rsidR="00722F7A">
        <w:t xml:space="preserve"> РГР</w:t>
      </w:r>
    </w:p>
    <w:p w14:paraId="77D20462" w14:textId="77777777" w:rsidR="006A6B19" w:rsidRPr="00D30088" w:rsidRDefault="006A6B19" w:rsidP="006A6B19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2936"/>
        <w:gridCol w:w="1175"/>
        <w:gridCol w:w="2610"/>
        <w:gridCol w:w="1134"/>
        <w:gridCol w:w="1701"/>
      </w:tblGrid>
      <w:tr w:rsidR="006A6B19" w:rsidRPr="00EE616D" w14:paraId="4F87AC76" w14:textId="77777777" w:rsidTr="00C60639">
        <w:trPr>
          <w:trHeight w:val="842"/>
        </w:trPr>
        <w:tc>
          <w:tcPr>
            <w:tcW w:w="792" w:type="dxa"/>
            <w:vAlign w:val="center"/>
          </w:tcPr>
          <w:p w14:paraId="4EFF2647" w14:textId="77777777" w:rsidR="006A6B19" w:rsidRPr="00EE616D" w:rsidRDefault="006A6B19" w:rsidP="006A6B19">
            <w:pPr>
              <w:jc w:val="center"/>
            </w:pPr>
            <w:r w:rsidRPr="00EE616D">
              <w:t>№№ п-п</w:t>
            </w:r>
          </w:p>
        </w:tc>
        <w:tc>
          <w:tcPr>
            <w:tcW w:w="2936" w:type="dxa"/>
            <w:vAlign w:val="center"/>
          </w:tcPr>
          <w:p w14:paraId="2D6C433E" w14:textId="77777777" w:rsidR="006A6B19" w:rsidRPr="00EE616D" w:rsidRDefault="006A6B19" w:rsidP="006A6B19">
            <w:pPr>
              <w:jc w:val="center"/>
            </w:pPr>
            <w:r w:rsidRPr="00EE616D">
              <w:t>Наименование проекта (работы)</w:t>
            </w:r>
          </w:p>
        </w:tc>
        <w:tc>
          <w:tcPr>
            <w:tcW w:w="1175" w:type="dxa"/>
            <w:vAlign w:val="center"/>
          </w:tcPr>
          <w:p w14:paraId="2D5C6602" w14:textId="77777777" w:rsidR="006A6B19" w:rsidRPr="00EE616D" w:rsidRDefault="006A6B19" w:rsidP="006A6B19">
            <w:pPr>
              <w:jc w:val="center"/>
            </w:pPr>
            <w:r w:rsidRPr="00EE616D">
              <w:t>Номер темы</w:t>
            </w:r>
          </w:p>
        </w:tc>
        <w:tc>
          <w:tcPr>
            <w:tcW w:w="2610" w:type="dxa"/>
            <w:vAlign w:val="center"/>
          </w:tcPr>
          <w:p w14:paraId="4CC23550" w14:textId="77777777" w:rsidR="006A6B19" w:rsidRPr="00EE616D" w:rsidRDefault="006A6B19" w:rsidP="006A6B19">
            <w:pPr>
              <w:jc w:val="center"/>
            </w:pPr>
            <w:r w:rsidRPr="00EE616D">
              <w:t>Конкретная цель выполнения проекта (работы)</w:t>
            </w:r>
          </w:p>
        </w:tc>
        <w:tc>
          <w:tcPr>
            <w:tcW w:w="1134" w:type="dxa"/>
            <w:vAlign w:val="center"/>
          </w:tcPr>
          <w:p w14:paraId="51842F0E" w14:textId="77777777" w:rsidR="006A6B19" w:rsidRPr="00EE616D" w:rsidRDefault="006A6B19" w:rsidP="006A6B19">
            <w:pPr>
              <w:jc w:val="center"/>
            </w:pPr>
            <w:r w:rsidRPr="00EE616D">
              <w:t>Объём заданий</w:t>
            </w:r>
          </w:p>
        </w:tc>
        <w:tc>
          <w:tcPr>
            <w:tcW w:w="1701" w:type="dxa"/>
            <w:vAlign w:val="center"/>
          </w:tcPr>
          <w:p w14:paraId="570E02A1" w14:textId="77777777" w:rsidR="006A6B19" w:rsidRPr="00EE616D" w:rsidRDefault="006A6B19" w:rsidP="006A6B19">
            <w:pPr>
              <w:jc w:val="center"/>
            </w:pPr>
            <w:r w:rsidRPr="00EE616D">
              <w:t>Время дополн. час.</w:t>
            </w:r>
          </w:p>
        </w:tc>
      </w:tr>
      <w:tr w:rsidR="001A3B48" w:rsidRPr="00EE616D" w14:paraId="5844A3D9" w14:textId="77777777" w:rsidTr="00C60639">
        <w:trPr>
          <w:trHeight w:val="1655"/>
        </w:trPr>
        <w:tc>
          <w:tcPr>
            <w:tcW w:w="792" w:type="dxa"/>
            <w:vAlign w:val="center"/>
          </w:tcPr>
          <w:p w14:paraId="22EFF9C5" w14:textId="77777777" w:rsidR="001A3B48" w:rsidRPr="00EE616D" w:rsidRDefault="001A3B48" w:rsidP="006A6B19">
            <w:pPr>
              <w:jc w:val="center"/>
            </w:pPr>
            <w:r w:rsidRPr="00EE616D">
              <w:lastRenderedPageBreak/>
              <w:t>1</w:t>
            </w:r>
          </w:p>
        </w:tc>
        <w:tc>
          <w:tcPr>
            <w:tcW w:w="2936" w:type="dxa"/>
          </w:tcPr>
          <w:p w14:paraId="6B4DB84E" w14:textId="77777777" w:rsidR="001A3B48" w:rsidRPr="00EE616D" w:rsidRDefault="001A3B48" w:rsidP="006A6B19">
            <w:r>
              <w:t>Определение термического</w:t>
            </w:r>
            <w:r w:rsidRPr="006A6B19">
              <w:t xml:space="preserve"> КПД</w:t>
            </w:r>
            <w:r>
              <w:t xml:space="preserve"> паро-силовой установки, работающей по циклу Ренкина по заданным параметрам.</w:t>
            </w:r>
          </w:p>
        </w:tc>
        <w:tc>
          <w:tcPr>
            <w:tcW w:w="1175" w:type="dxa"/>
            <w:vAlign w:val="center"/>
          </w:tcPr>
          <w:p w14:paraId="1FA47BF4" w14:textId="77777777" w:rsidR="001A3B48" w:rsidRPr="00EE616D" w:rsidRDefault="001A3B48" w:rsidP="006A6B19">
            <w:pPr>
              <w:jc w:val="center"/>
            </w:pPr>
            <w:r w:rsidRPr="00EE616D">
              <w:t>2</w:t>
            </w:r>
            <w:r>
              <w:t>.1</w:t>
            </w:r>
          </w:p>
        </w:tc>
        <w:tc>
          <w:tcPr>
            <w:tcW w:w="2610" w:type="dxa"/>
            <w:vMerge w:val="restart"/>
          </w:tcPr>
          <w:p w14:paraId="0433FD9C" w14:textId="77777777" w:rsidR="00141E91" w:rsidRDefault="001A3B48" w:rsidP="00141E91">
            <w:r w:rsidRPr="00EE616D">
              <w:t>Усвоение</w:t>
            </w:r>
            <w:r>
              <w:t xml:space="preserve"> и закрепление навыков </w:t>
            </w:r>
            <w:r w:rsidR="00AF2A73">
              <w:t>расчёта</w:t>
            </w:r>
            <w:r>
              <w:t xml:space="preserve"> диапазона технологических параметров энергетических </w:t>
            </w:r>
            <w:r w:rsidR="00AF2A73">
              <w:t>паросиловой</w:t>
            </w:r>
            <w:r>
              <w:t xml:space="preserve"> </w:t>
            </w:r>
            <w:r w:rsidR="00141E91">
              <w:t xml:space="preserve">и </w:t>
            </w:r>
            <w:r w:rsidR="00AF2A73">
              <w:t>гидросиловой</w:t>
            </w:r>
            <w:r w:rsidR="00141E91">
              <w:t xml:space="preserve"> установок;</w:t>
            </w:r>
          </w:p>
          <w:p w14:paraId="59950577" w14:textId="77777777" w:rsidR="001A3B48" w:rsidRPr="00EE616D" w:rsidRDefault="00141E91" w:rsidP="00141E91">
            <w:r>
              <w:t>оценки</w:t>
            </w:r>
            <w:r w:rsidR="001A3B48">
              <w:t xml:space="preserve"> целесообразност</w:t>
            </w:r>
            <w:r>
              <w:t>и</w:t>
            </w:r>
            <w:r w:rsidR="001A3B48">
              <w:t xml:space="preserve"> использования </w:t>
            </w:r>
            <w:r>
              <w:t>различных схем</w:t>
            </w:r>
            <w:r w:rsidR="001A3B48">
              <w:t xml:space="preserve"> </w:t>
            </w:r>
            <w:r>
              <w:t>распределения и электрической энергии</w:t>
            </w:r>
          </w:p>
        </w:tc>
        <w:tc>
          <w:tcPr>
            <w:tcW w:w="1134" w:type="dxa"/>
            <w:vAlign w:val="center"/>
          </w:tcPr>
          <w:p w14:paraId="44FF7E1F" w14:textId="77777777" w:rsidR="001A3B48" w:rsidRPr="00EE616D" w:rsidRDefault="001A3B48" w:rsidP="006A6B19">
            <w:pPr>
              <w:jc w:val="center"/>
            </w:pPr>
            <w:r>
              <w:t>3</w:t>
            </w:r>
          </w:p>
        </w:tc>
        <w:tc>
          <w:tcPr>
            <w:tcW w:w="1701" w:type="dxa"/>
            <w:vMerge w:val="restart"/>
            <w:vAlign w:val="center"/>
          </w:tcPr>
          <w:p w14:paraId="18964793" w14:textId="77777777" w:rsidR="001A3B48" w:rsidRPr="00EE616D" w:rsidRDefault="001A3B48" w:rsidP="006A6B19">
            <w:pPr>
              <w:jc w:val="center"/>
            </w:pPr>
            <w:r w:rsidRPr="00EE616D">
              <w:t>10</w:t>
            </w:r>
          </w:p>
        </w:tc>
      </w:tr>
      <w:tr w:rsidR="001A3B48" w:rsidRPr="00EE616D" w14:paraId="7EDDC91A" w14:textId="77777777" w:rsidTr="00C60639">
        <w:trPr>
          <w:trHeight w:val="1306"/>
        </w:trPr>
        <w:tc>
          <w:tcPr>
            <w:tcW w:w="792" w:type="dxa"/>
            <w:vAlign w:val="center"/>
          </w:tcPr>
          <w:p w14:paraId="5C4EA6AE" w14:textId="77777777" w:rsidR="001A3B48" w:rsidRPr="00EE616D" w:rsidRDefault="001A3B48" w:rsidP="006A6B19">
            <w:pPr>
              <w:jc w:val="center"/>
            </w:pPr>
            <w:r>
              <w:t>2</w:t>
            </w:r>
          </w:p>
        </w:tc>
        <w:tc>
          <w:tcPr>
            <w:tcW w:w="2936" w:type="dxa"/>
          </w:tcPr>
          <w:p w14:paraId="505D3BCC" w14:textId="77777777" w:rsidR="001A3B48" w:rsidRDefault="001A3B48" w:rsidP="006A6B19">
            <w:r>
              <w:t>Определение мощности</w:t>
            </w:r>
            <w:r w:rsidRPr="006A6B19">
              <w:t>, вырабатываемую генераторами деривационной ГЭС по заданным параметрам</w:t>
            </w:r>
            <w:r>
              <w:t>.</w:t>
            </w:r>
          </w:p>
        </w:tc>
        <w:tc>
          <w:tcPr>
            <w:tcW w:w="1175" w:type="dxa"/>
            <w:vAlign w:val="center"/>
          </w:tcPr>
          <w:p w14:paraId="23CBF21A" w14:textId="77777777" w:rsidR="001A3B48" w:rsidRPr="00EE616D" w:rsidRDefault="001A3B48" w:rsidP="006A6B19">
            <w:pPr>
              <w:jc w:val="center"/>
            </w:pPr>
            <w:r>
              <w:t>2.3</w:t>
            </w:r>
          </w:p>
        </w:tc>
        <w:tc>
          <w:tcPr>
            <w:tcW w:w="2610" w:type="dxa"/>
            <w:vMerge/>
          </w:tcPr>
          <w:p w14:paraId="6213A5FC" w14:textId="77777777" w:rsidR="001A3B48" w:rsidRPr="00EE616D" w:rsidRDefault="001A3B48" w:rsidP="006A6B19"/>
        </w:tc>
        <w:tc>
          <w:tcPr>
            <w:tcW w:w="1134" w:type="dxa"/>
            <w:vAlign w:val="center"/>
          </w:tcPr>
          <w:p w14:paraId="26D3ACE2" w14:textId="77777777" w:rsidR="001A3B48" w:rsidRPr="00EE616D" w:rsidRDefault="001A3B48" w:rsidP="006A6B19">
            <w:pPr>
              <w:jc w:val="center"/>
            </w:pPr>
            <w:r>
              <w:t>4</w:t>
            </w:r>
          </w:p>
        </w:tc>
        <w:tc>
          <w:tcPr>
            <w:tcW w:w="1701" w:type="dxa"/>
            <w:vMerge/>
            <w:vAlign w:val="center"/>
          </w:tcPr>
          <w:p w14:paraId="219C2901" w14:textId="77777777" w:rsidR="001A3B48" w:rsidRPr="00EE616D" w:rsidRDefault="001A3B48" w:rsidP="006A6B19">
            <w:pPr>
              <w:jc w:val="center"/>
            </w:pPr>
          </w:p>
        </w:tc>
      </w:tr>
      <w:tr w:rsidR="001A3B48" w:rsidRPr="00EE616D" w14:paraId="7E4EFB69" w14:textId="77777777" w:rsidTr="00C60639">
        <w:trPr>
          <w:trHeight w:val="1655"/>
        </w:trPr>
        <w:tc>
          <w:tcPr>
            <w:tcW w:w="792" w:type="dxa"/>
            <w:vAlign w:val="center"/>
          </w:tcPr>
          <w:p w14:paraId="1D78DE10" w14:textId="77777777" w:rsidR="001A3B48" w:rsidRPr="00EE616D" w:rsidRDefault="001A3B48" w:rsidP="006A6B19">
            <w:pPr>
              <w:jc w:val="center"/>
            </w:pPr>
            <w:r>
              <w:t>3</w:t>
            </w:r>
          </w:p>
        </w:tc>
        <w:tc>
          <w:tcPr>
            <w:tcW w:w="2936" w:type="dxa"/>
          </w:tcPr>
          <w:p w14:paraId="40EBC9C7" w14:textId="77777777" w:rsidR="001A3B48" w:rsidRDefault="001A3B48" w:rsidP="001A3B48">
            <w:r>
              <w:t>Определение</w:t>
            </w:r>
            <w:r w:rsidRPr="006A6B19">
              <w:t xml:space="preserve"> максимальн</w:t>
            </w:r>
            <w:r>
              <w:t>ой</w:t>
            </w:r>
            <w:r w:rsidRPr="006A6B19">
              <w:t xml:space="preserve"> длин</w:t>
            </w:r>
            <w:r>
              <w:t>ы</w:t>
            </w:r>
            <w:r w:rsidRPr="006A6B19">
              <w:t xml:space="preserve"> трехфазной воздушной линии электропередачи </w:t>
            </w:r>
            <w:r>
              <w:t>исходя из допустимости  потерь</w:t>
            </w:r>
            <w:r w:rsidRPr="006A6B19">
              <w:t xml:space="preserve"> в ЛЭП для двух вариантов</w:t>
            </w:r>
            <w:r>
              <w:t xml:space="preserve"> напряжения.</w:t>
            </w:r>
          </w:p>
        </w:tc>
        <w:tc>
          <w:tcPr>
            <w:tcW w:w="1175" w:type="dxa"/>
            <w:vAlign w:val="center"/>
          </w:tcPr>
          <w:p w14:paraId="30A8B973" w14:textId="77777777" w:rsidR="001A3B48" w:rsidRPr="00EE616D" w:rsidRDefault="001A3B48" w:rsidP="006A6B19">
            <w:pPr>
              <w:jc w:val="center"/>
            </w:pPr>
            <w:r>
              <w:t>3.3</w:t>
            </w:r>
          </w:p>
        </w:tc>
        <w:tc>
          <w:tcPr>
            <w:tcW w:w="2610" w:type="dxa"/>
            <w:vMerge/>
          </w:tcPr>
          <w:p w14:paraId="53DF48AB" w14:textId="77777777" w:rsidR="001A3B48" w:rsidRPr="00EE616D" w:rsidRDefault="001A3B48" w:rsidP="006A6B19"/>
        </w:tc>
        <w:tc>
          <w:tcPr>
            <w:tcW w:w="1134" w:type="dxa"/>
            <w:vAlign w:val="center"/>
          </w:tcPr>
          <w:p w14:paraId="37F3A46F" w14:textId="77777777" w:rsidR="001A3B48" w:rsidRPr="00EE616D" w:rsidRDefault="001A3B48" w:rsidP="006A6B19">
            <w:pPr>
              <w:jc w:val="center"/>
            </w:pPr>
            <w:r>
              <w:t>3</w:t>
            </w:r>
          </w:p>
        </w:tc>
        <w:tc>
          <w:tcPr>
            <w:tcW w:w="1701" w:type="dxa"/>
            <w:vMerge/>
            <w:vAlign w:val="center"/>
          </w:tcPr>
          <w:p w14:paraId="18F807C6" w14:textId="77777777" w:rsidR="001A3B48" w:rsidRPr="00EE616D" w:rsidRDefault="001A3B48" w:rsidP="006A6B19">
            <w:pPr>
              <w:jc w:val="center"/>
            </w:pPr>
          </w:p>
        </w:tc>
      </w:tr>
    </w:tbl>
    <w:p w14:paraId="370FEC19" w14:textId="77777777" w:rsidR="005D16CA" w:rsidRDefault="005D16CA" w:rsidP="00141E91"/>
    <w:p w14:paraId="78E145C8" w14:textId="77777777" w:rsidR="005D16CA" w:rsidRPr="005D16CA" w:rsidRDefault="005D16CA" w:rsidP="005D16CA">
      <w:r w:rsidRPr="005D16CA">
        <w:t xml:space="preserve">3.4. Перечень тем </w:t>
      </w:r>
      <w:r w:rsidRPr="005D16CA">
        <w:rPr>
          <w:lang w:val="en-US"/>
        </w:rPr>
        <w:t>рефератов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7"/>
        <w:gridCol w:w="8653"/>
      </w:tblGrid>
      <w:tr w:rsidR="005D16CA" w:rsidRPr="005D16CA" w14:paraId="3138FB54" w14:textId="77777777" w:rsidTr="005D16CA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753F0D87" w14:textId="77777777" w:rsidR="005D16CA" w:rsidRPr="005D16CA" w:rsidRDefault="005D16CA" w:rsidP="005D16CA">
            <w:r w:rsidRPr="005D16CA">
              <w:t>№№ п-п</w:t>
            </w:r>
          </w:p>
        </w:tc>
        <w:tc>
          <w:tcPr>
            <w:tcW w:w="4152" w:type="pct"/>
          </w:tcPr>
          <w:p w14:paraId="0EF6E843" w14:textId="77777777" w:rsidR="005D16CA" w:rsidRPr="005D16CA" w:rsidRDefault="005D16CA" w:rsidP="005D16CA">
            <w:pPr>
              <w:spacing w:line="360" w:lineRule="auto"/>
              <w:rPr>
                <w:rFonts w:ascii="TimesNewRoman" w:eastAsia="Calibri" w:hAnsi="TimesNewRoman"/>
                <w:szCs w:val="22"/>
                <w:lang w:eastAsia="en-US"/>
              </w:rPr>
            </w:pPr>
          </w:p>
        </w:tc>
      </w:tr>
    </w:tbl>
    <w:p w14:paraId="720E86B3" w14:textId="77777777" w:rsidR="005D16CA" w:rsidRDefault="005D16CA" w:rsidP="00141E91"/>
    <w:p w14:paraId="32528248" w14:textId="77777777" w:rsidR="005D16CA" w:rsidRPr="005D16CA" w:rsidRDefault="005D16CA" w:rsidP="005D16CA">
      <w:r w:rsidRPr="005D16CA">
        <w:t>3.5. Перечень тем контрольной работы</w:t>
      </w:r>
    </w:p>
    <w:p w14:paraId="225CC45F" w14:textId="77777777" w:rsidR="005D16CA" w:rsidRPr="005D16CA" w:rsidRDefault="005D16CA" w:rsidP="005D16CA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2936"/>
        <w:gridCol w:w="1175"/>
        <w:gridCol w:w="2610"/>
        <w:gridCol w:w="1134"/>
        <w:gridCol w:w="1701"/>
      </w:tblGrid>
      <w:tr w:rsidR="005D16CA" w:rsidRPr="00EE616D" w14:paraId="639F109F" w14:textId="77777777" w:rsidTr="00ED6A21">
        <w:trPr>
          <w:trHeight w:val="842"/>
        </w:trPr>
        <w:tc>
          <w:tcPr>
            <w:tcW w:w="792" w:type="dxa"/>
            <w:vAlign w:val="center"/>
          </w:tcPr>
          <w:p w14:paraId="5BE63D89" w14:textId="77777777" w:rsidR="005D16CA" w:rsidRPr="00EE616D" w:rsidRDefault="005D16CA" w:rsidP="00ED6A21">
            <w:pPr>
              <w:jc w:val="center"/>
            </w:pPr>
            <w:r w:rsidRPr="00EE616D">
              <w:t>№№ п-п</w:t>
            </w:r>
          </w:p>
        </w:tc>
        <w:tc>
          <w:tcPr>
            <w:tcW w:w="2936" w:type="dxa"/>
            <w:vAlign w:val="center"/>
          </w:tcPr>
          <w:p w14:paraId="2AD3A67C" w14:textId="77777777" w:rsidR="005D16CA" w:rsidRPr="00EE616D" w:rsidRDefault="005D16CA" w:rsidP="00ED6A21">
            <w:pPr>
              <w:jc w:val="center"/>
            </w:pPr>
            <w:r w:rsidRPr="00EE616D">
              <w:t>Наименование проекта (работы)</w:t>
            </w:r>
          </w:p>
        </w:tc>
        <w:tc>
          <w:tcPr>
            <w:tcW w:w="1175" w:type="dxa"/>
            <w:vAlign w:val="center"/>
          </w:tcPr>
          <w:p w14:paraId="14A6A43D" w14:textId="77777777" w:rsidR="005D16CA" w:rsidRPr="00EE616D" w:rsidRDefault="005D16CA" w:rsidP="00ED6A21">
            <w:pPr>
              <w:jc w:val="center"/>
            </w:pPr>
            <w:r w:rsidRPr="00EE616D">
              <w:t>Номер темы</w:t>
            </w:r>
          </w:p>
        </w:tc>
        <w:tc>
          <w:tcPr>
            <w:tcW w:w="2610" w:type="dxa"/>
            <w:vAlign w:val="center"/>
          </w:tcPr>
          <w:p w14:paraId="57F76CAF" w14:textId="77777777" w:rsidR="005D16CA" w:rsidRPr="00EE616D" w:rsidRDefault="005D16CA" w:rsidP="00ED6A21">
            <w:pPr>
              <w:jc w:val="center"/>
            </w:pPr>
            <w:r w:rsidRPr="00EE616D">
              <w:t>Конкретная цель выполнения проекта (работы)</w:t>
            </w:r>
          </w:p>
        </w:tc>
        <w:tc>
          <w:tcPr>
            <w:tcW w:w="1134" w:type="dxa"/>
            <w:vAlign w:val="center"/>
          </w:tcPr>
          <w:p w14:paraId="4A115C13" w14:textId="77777777" w:rsidR="005D16CA" w:rsidRPr="00EE616D" w:rsidRDefault="005D16CA" w:rsidP="00ED6A21">
            <w:pPr>
              <w:jc w:val="center"/>
            </w:pPr>
            <w:r w:rsidRPr="00EE616D">
              <w:t>Объём заданий</w:t>
            </w:r>
          </w:p>
        </w:tc>
        <w:tc>
          <w:tcPr>
            <w:tcW w:w="1701" w:type="dxa"/>
            <w:vAlign w:val="center"/>
          </w:tcPr>
          <w:p w14:paraId="17063154" w14:textId="77777777" w:rsidR="005D16CA" w:rsidRPr="00EE616D" w:rsidRDefault="005D16CA" w:rsidP="00ED6A21">
            <w:pPr>
              <w:jc w:val="center"/>
            </w:pPr>
            <w:r w:rsidRPr="00EE616D">
              <w:t>Время дополн. час.</w:t>
            </w:r>
          </w:p>
        </w:tc>
      </w:tr>
      <w:tr w:rsidR="005D16CA" w:rsidRPr="00EE616D" w14:paraId="6E787719" w14:textId="77777777" w:rsidTr="00ED6A21">
        <w:trPr>
          <w:trHeight w:val="1655"/>
        </w:trPr>
        <w:tc>
          <w:tcPr>
            <w:tcW w:w="792" w:type="dxa"/>
            <w:vAlign w:val="center"/>
          </w:tcPr>
          <w:p w14:paraId="684D8AF0" w14:textId="77777777" w:rsidR="005D16CA" w:rsidRPr="00EE616D" w:rsidRDefault="005D16CA" w:rsidP="00ED6A21">
            <w:pPr>
              <w:jc w:val="center"/>
            </w:pPr>
            <w:r w:rsidRPr="00EE616D">
              <w:t>1</w:t>
            </w:r>
          </w:p>
        </w:tc>
        <w:tc>
          <w:tcPr>
            <w:tcW w:w="2936" w:type="dxa"/>
          </w:tcPr>
          <w:p w14:paraId="01D7F79A" w14:textId="77777777" w:rsidR="005D16CA" w:rsidRPr="00EE616D" w:rsidRDefault="005D16CA" w:rsidP="00ED6A21">
            <w:r>
              <w:t>Определение термического</w:t>
            </w:r>
            <w:r w:rsidRPr="006A6B19">
              <w:t xml:space="preserve"> КПД</w:t>
            </w:r>
            <w:r>
              <w:t xml:space="preserve"> паро-силовой установки, работающей по циклу Ренкина по заданным параметрам.</w:t>
            </w:r>
          </w:p>
        </w:tc>
        <w:tc>
          <w:tcPr>
            <w:tcW w:w="1175" w:type="dxa"/>
            <w:vAlign w:val="center"/>
          </w:tcPr>
          <w:p w14:paraId="55427D53" w14:textId="77777777" w:rsidR="005D16CA" w:rsidRPr="00EE616D" w:rsidRDefault="005D16CA" w:rsidP="00ED6A21">
            <w:pPr>
              <w:jc w:val="center"/>
            </w:pPr>
            <w:r w:rsidRPr="00EE616D">
              <w:t>2</w:t>
            </w:r>
            <w:r>
              <w:t>.1</w:t>
            </w:r>
          </w:p>
        </w:tc>
        <w:tc>
          <w:tcPr>
            <w:tcW w:w="2610" w:type="dxa"/>
            <w:vMerge w:val="restart"/>
          </w:tcPr>
          <w:p w14:paraId="72CEC3B3" w14:textId="77777777" w:rsidR="005D16CA" w:rsidRDefault="005D16CA" w:rsidP="00ED6A21">
            <w:r w:rsidRPr="00EE616D">
              <w:t>Усвоение</w:t>
            </w:r>
            <w:r>
              <w:t xml:space="preserve"> и закрепление навыков расчёта диапазона технологических параметров энергетических паросиловой и гидросиловой установок;</w:t>
            </w:r>
          </w:p>
          <w:p w14:paraId="0136A61D" w14:textId="77777777" w:rsidR="005D16CA" w:rsidRPr="00EE616D" w:rsidRDefault="005D16CA" w:rsidP="00ED6A21">
            <w:r>
              <w:t>оценки целесообразности использования различных схем распределения и электрической энергии</w:t>
            </w:r>
          </w:p>
        </w:tc>
        <w:tc>
          <w:tcPr>
            <w:tcW w:w="1134" w:type="dxa"/>
            <w:vAlign w:val="center"/>
          </w:tcPr>
          <w:p w14:paraId="288F5238" w14:textId="77777777" w:rsidR="005D16CA" w:rsidRPr="00EE616D" w:rsidRDefault="005D16CA" w:rsidP="00ED6A21">
            <w:pPr>
              <w:jc w:val="center"/>
            </w:pPr>
            <w:r>
              <w:t>3</w:t>
            </w:r>
          </w:p>
        </w:tc>
        <w:tc>
          <w:tcPr>
            <w:tcW w:w="1701" w:type="dxa"/>
            <w:vMerge w:val="restart"/>
            <w:vAlign w:val="center"/>
          </w:tcPr>
          <w:p w14:paraId="1D520437" w14:textId="77777777" w:rsidR="005D16CA" w:rsidRPr="00EE616D" w:rsidRDefault="005D16CA" w:rsidP="00ED6A21">
            <w:pPr>
              <w:jc w:val="center"/>
            </w:pPr>
            <w:r w:rsidRPr="00EE616D">
              <w:t>10</w:t>
            </w:r>
          </w:p>
        </w:tc>
      </w:tr>
      <w:tr w:rsidR="005D16CA" w:rsidRPr="00EE616D" w14:paraId="6807999B" w14:textId="77777777" w:rsidTr="00ED6A21">
        <w:trPr>
          <w:trHeight w:val="1306"/>
        </w:trPr>
        <w:tc>
          <w:tcPr>
            <w:tcW w:w="792" w:type="dxa"/>
            <w:vAlign w:val="center"/>
          </w:tcPr>
          <w:p w14:paraId="1E7DFCB9" w14:textId="77777777" w:rsidR="005D16CA" w:rsidRPr="00EE616D" w:rsidRDefault="005D16CA" w:rsidP="00ED6A21">
            <w:pPr>
              <w:jc w:val="center"/>
            </w:pPr>
            <w:r>
              <w:t>2</w:t>
            </w:r>
          </w:p>
        </w:tc>
        <w:tc>
          <w:tcPr>
            <w:tcW w:w="2936" w:type="dxa"/>
          </w:tcPr>
          <w:p w14:paraId="62550006" w14:textId="77777777" w:rsidR="005D16CA" w:rsidRDefault="005D16CA" w:rsidP="00ED6A21">
            <w:r>
              <w:t>Определение мощности</w:t>
            </w:r>
            <w:r w:rsidRPr="006A6B19">
              <w:t>, вырабатываемую генераторами деривационной ГЭС по заданным параметрам</w:t>
            </w:r>
            <w:r>
              <w:t>.</w:t>
            </w:r>
          </w:p>
        </w:tc>
        <w:tc>
          <w:tcPr>
            <w:tcW w:w="1175" w:type="dxa"/>
            <w:vAlign w:val="center"/>
          </w:tcPr>
          <w:p w14:paraId="71EED692" w14:textId="77777777" w:rsidR="005D16CA" w:rsidRPr="00EE616D" w:rsidRDefault="005D16CA" w:rsidP="00ED6A21">
            <w:pPr>
              <w:jc w:val="center"/>
            </w:pPr>
            <w:r>
              <w:t>2.3</w:t>
            </w:r>
          </w:p>
        </w:tc>
        <w:tc>
          <w:tcPr>
            <w:tcW w:w="2610" w:type="dxa"/>
            <w:vMerge/>
          </w:tcPr>
          <w:p w14:paraId="72AA8A8F" w14:textId="77777777" w:rsidR="005D16CA" w:rsidRPr="00EE616D" w:rsidRDefault="005D16CA" w:rsidP="00ED6A21"/>
        </w:tc>
        <w:tc>
          <w:tcPr>
            <w:tcW w:w="1134" w:type="dxa"/>
            <w:vAlign w:val="center"/>
          </w:tcPr>
          <w:p w14:paraId="139282F8" w14:textId="77777777" w:rsidR="005D16CA" w:rsidRPr="00EE616D" w:rsidRDefault="005D16CA" w:rsidP="00ED6A21">
            <w:pPr>
              <w:jc w:val="center"/>
            </w:pPr>
            <w:r>
              <w:t>4</w:t>
            </w:r>
          </w:p>
        </w:tc>
        <w:tc>
          <w:tcPr>
            <w:tcW w:w="1701" w:type="dxa"/>
            <w:vMerge/>
            <w:vAlign w:val="center"/>
          </w:tcPr>
          <w:p w14:paraId="76B710AC" w14:textId="77777777" w:rsidR="005D16CA" w:rsidRPr="00EE616D" w:rsidRDefault="005D16CA" w:rsidP="00ED6A21">
            <w:pPr>
              <w:jc w:val="center"/>
            </w:pPr>
          </w:p>
        </w:tc>
      </w:tr>
      <w:tr w:rsidR="005D16CA" w:rsidRPr="00EE616D" w14:paraId="279CB24E" w14:textId="77777777" w:rsidTr="00ED6A21">
        <w:trPr>
          <w:trHeight w:val="1655"/>
        </w:trPr>
        <w:tc>
          <w:tcPr>
            <w:tcW w:w="792" w:type="dxa"/>
            <w:vAlign w:val="center"/>
          </w:tcPr>
          <w:p w14:paraId="069CCAB8" w14:textId="77777777" w:rsidR="005D16CA" w:rsidRPr="00EE616D" w:rsidRDefault="005D16CA" w:rsidP="00ED6A21">
            <w:pPr>
              <w:jc w:val="center"/>
            </w:pPr>
            <w:r>
              <w:t>3</w:t>
            </w:r>
          </w:p>
        </w:tc>
        <w:tc>
          <w:tcPr>
            <w:tcW w:w="2936" w:type="dxa"/>
          </w:tcPr>
          <w:p w14:paraId="4819AE8A" w14:textId="77777777" w:rsidR="005D16CA" w:rsidRDefault="005D16CA" w:rsidP="00ED6A21">
            <w:r>
              <w:t>Определение</w:t>
            </w:r>
            <w:r w:rsidRPr="006A6B19">
              <w:t xml:space="preserve"> максимальн</w:t>
            </w:r>
            <w:r>
              <w:t>ой</w:t>
            </w:r>
            <w:r w:rsidRPr="006A6B19">
              <w:t xml:space="preserve"> длин</w:t>
            </w:r>
            <w:r>
              <w:t>ы</w:t>
            </w:r>
            <w:r w:rsidRPr="006A6B19">
              <w:t xml:space="preserve"> трехфазной воздушной линии электропередачи </w:t>
            </w:r>
            <w:r>
              <w:t>исходя из допустимости  потерь</w:t>
            </w:r>
            <w:r w:rsidRPr="006A6B19">
              <w:t xml:space="preserve"> в ЛЭП для двух вариантов</w:t>
            </w:r>
            <w:r>
              <w:t xml:space="preserve"> напряжения.</w:t>
            </w:r>
          </w:p>
        </w:tc>
        <w:tc>
          <w:tcPr>
            <w:tcW w:w="1175" w:type="dxa"/>
            <w:vAlign w:val="center"/>
          </w:tcPr>
          <w:p w14:paraId="1C49B8BB" w14:textId="77777777" w:rsidR="005D16CA" w:rsidRPr="00EE616D" w:rsidRDefault="005D16CA" w:rsidP="00ED6A21">
            <w:pPr>
              <w:jc w:val="center"/>
            </w:pPr>
            <w:r>
              <w:t>3.3</w:t>
            </w:r>
          </w:p>
        </w:tc>
        <w:tc>
          <w:tcPr>
            <w:tcW w:w="2610" w:type="dxa"/>
            <w:vMerge/>
          </w:tcPr>
          <w:p w14:paraId="5340942E" w14:textId="77777777" w:rsidR="005D16CA" w:rsidRPr="00EE616D" w:rsidRDefault="005D16CA" w:rsidP="00ED6A21"/>
        </w:tc>
        <w:tc>
          <w:tcPr>
            <w:tcW w:w="1134" w:type="dxa"/>
            <w:vAlign w:val="center"/>
          </w:tcPr>
          <w:p w14:paraId="6F819607" w14:textId="77777777" w:rsidR="005D16CA" w:rsidRPr="00EE616D" w:rsidRDefault="005D16CA" w:rsidP="00ED6A21">
            <w:pPr>
              <w:jc w:val="center"/>
            </w:pPr>
            <w:r>
              <w:t>3</w:t>
            </w:r>
          </w:p>
        </w:tc>
        <w:tc>
          <w:tcPr>
            <w:tcW w:w="1701" w:type="dxa"/>
            <w:vMerge/>
            <w:vAlign w:val="center"/>
          </w:tcPr>
          <w:p w14:paraId="59658B45" w14:textId="77777777" w:rsidR="005D16CA" w:rsidRPr="00EE616D" w:rsidRDefault="005D16CA" w:rsidP="00ED6A21">
            <w:pPr>
              <w:jc w:val="center"/>
            </w:pPr>
          </w:p>
        </w:tc>
      </w:tr>
    </w:tbl>
    <w:p w14:paraId="417124D1" w14:textId="77777777" w:rsidR="005D16CA" w:rsidRDefault="005D16CA" w:rsidP="00141E91"/>
    <w:p w14:paraId="2C9E2E88" w14:textId="77777777" w:rsidR="005C3973" w:rsidRPr="005C3973" w:rsidRDefault="005C3973" w:rsidP="005C3973">
      <w:r w:rsidRPr="005C3973">
        <w:t>3.6. Интерактивные образовательные технологии, используемые при проведении учебных занятий</w:t>
      </w:r>
    </w:p>
    <w:p w14:paraId="4B6BF19F" w14:textId="77777777" w:rsidR="005C3973" w:rsidRPr="005C3973" w:rsidRDefault="005C3973" w:rsidP="005C397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744"/>
        <w:gridCol w:w="2570"/>
        <w:gridCol w:w="1655"/>
        <w:gridCol w:w="1961"/>
        <w:gridCol w:w="1413"/>
      </w:tblGrid>
      <w:tr w:rsidR="005C3973" w:rsidRPr="005C3973" w14:paraId="070EA910" w14:textId="77777777" w:rsidTr="00ED6A21">
        <w:tc>
          <w:tcPr>
            <w:tcW w:w="517" w:type="pct"/>
            <w:shd w:val="clear" w:color="auto" w:fill="auto"/>
          </w:tcPr>
          <w:p w14:paraId="07212EEA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семестр</w:t>
            </w:r>
          </w:p>
        </w:tc>
        <w:tc>
          <w:tcPr>
            <w:tcW w:w="837" w:type="pct"/>
            <w:shd w:val="clear" w:color="auto" w:fill="auto"/>
          </w:tcPr>
          <w:p w14:paraId="1F118BCB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1233" w:type="pct"/>
            <w:shd w:val="clear" w:color="auto" w:fill="auto"/>
            <w:vAlign w:val="center"/>
          </w:tcPr>
          <w:p w14:paraId="7F2CBAD7" w14:textId="77777777" w:rsidR="005C3973" w:rsidRPr="005C3973" w:rsidRDefault="005C3973" w:rsidP="005C3973">
            <w:pPr>
              <w:jc w:val="center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Тема</w:t>
            </w:r>
          </w:p>
        </w:tc>
        <w:tc>
          <w:tcPr>
            <w:tcW w:w="794" w:type="pct"/>
            <w:vAlign w:val="center"/>
          </w:tcPr>
          <w:p w14:paraId="7208D0F9" w14:textId="77777777" w:rsidR="005C3973" w:rsidRPr="005C3973" w:rsidRDefault="005C3973" w:rsidP="005C3973">
            <w:pPr>
              <w:jc w:val="center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41" w:type="pct"/>
            <w:vAlign w:val="center"/>
          </w:tcPr>
          <w:p w14:paraId="5745DEDC" w14:textId="77777777" w:rsidR="005C3973" w:rsidRPr="005C3973" w:rsidRDefault="005C3973" w:rsidP="005C3973">
            <w:pPr>
              <w:jc w:val="center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Интерактив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2E83883F" w14:textId="77777777" w:rsidR="005C3973" w:rsidRPr="005C3973" w:rsidRDefault="005C3973" w:rsidP="005C3973">
            <w:pPr>
              <w:jc w:val="center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Количество часов</w:t>
            </w:r>
          </w:p>
        </w:tc>
      </w:tr>
      <w:tr w:rsidR="005C3973" w:rsidRPr="005C3973" w14:paraId="26F04F7C" w14:textId="77777777" w:rsidTr="00ED6A21">
        <w:trPr>
          <w:trHeight w:val="506"/>
        </w:trPr>
        <w:tc>
          <w:tcPr>
            <w:tcW w:w="517" w:type="pct"/>
            <w:shd w:val="clear" w:color="auto" w:fill="auto"/>
          </w:tcPr>
          <w:p w14:paraId="58788BED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4/5</w:t>
            </w:r>
          </w:p>
        </w:tc>
        <w:tc>
          <w:tcPr>
            <w:tcW w:w="837" w:type="pct"/>
            <w:shd w:val="clear" w:color="auto" w:fill="auto"/>
          </w:tcPr>
          <w:p w14:paraId="239CD705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Лекция</w:t>
            </w:r>
          </w:p>
        </w:tc>
        <w:tc>
          <w:tcPr>
            <w:tcW w:w="1233" w:type="pct"/>
            <w:shd w:val="clear" w:color="auto" w:fill="auto"/>
          </w:tcPr>
          <w:p w14:paraId="52F19F13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794" w:type="pct"/>
          </w:tcPr>
          <w:p w14:paraId="1A7087F4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5</w:t>
            </w:r>
            <w:r w:rsidRPr="005C3973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41" w:type="pct"/>
          </w:tcPr>
          <w:p w14:paraId="6A1C4C44" w14:textId="77777777" w:rsidR="005C3973" w:rsidRPr="005C3973" w:rsidRDefault="005C3973" w:rsidP="005C3973">
            <w:pPr>
              <w:rPr>
                <w:sz w:val="20"/>
                <w:szCs w:val="20"/>
              </w:rPr>
            </w:pPr>
            <w:r w:rsidRPr="005C3973">
              <w:rPr>
                <w:sz w:val="22"/>
                <w:szCs w:val="22"/>
              </w:rPr>
              <w:t>Контекстное обучение</w:t>
            </w:r>
            <w:r w:rsidRPr="005C3973">
              <w:rPr>
                <w:sz w:val="20"/>
                <w:szCs w:val="20"/>
              </w:rPr>
              <w:t xml:space="preserve"> </w:t>
            </w:r>
          </w:p>
          <w:p w14:paraId="5AA6C87C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8" w:type="pct"/>
            <w:shd w:val="clear" w:color="auto" w:fill="auto"/>
          </w:tcPr>
          <w:p w14:paraId="4B661995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/2</w:t>
            </w:r>
          </w:p>
        </w:tc>
      </w:tr>
      <w:tr w:rsidR="005C3973" w:rsidRPr="005C3973" w14:paraId="5B8A01E8" w14:textId="77777777" w:rsidTr="00ED6A21">
        <w:trPr>
          <w:trHeight w:val="506"/>
        </w:trPr>
        <w:tc>
          <w:tcPr>
            <w:tcW w:w="517" w:type="pct"/>
            <w:shd w:val="clear" w:color="auto" w:fill="auto"/>
          </w:tcPr>
          <w:p w14:paraId="6C26002A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4/5</w:t>
            </w:r>
          </w:p>
        </w:tc>
        <w:tc>
          <w:tcPr>
            <w:tcW w:w="837" w:type="pct"/>
            <w:shd w:val="clear" w:color="auto" w:fill="auto"/>
          </w:tcPr>
          <w:p w14:paraId="08E14D56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Лекция</w:t>
            </w:r>
          </w:p>
        </w:tc>
        <w:tc>
          <w:tcPr>
            <w:tcW w:w="1233" w:type="pct"/>
            <w:shd w:val="clear" w:color="auto" w:fill="auto"/>
          </w:tcPr>
          <w:p w14:paraId="46609C4E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Лекция пресс-конференция</w:t>
            </w:r>
          </w:p>
        </w:tc>
        <w:tc>
          <w:tcPr>
            <w:tcW w:w="794" w:type="pct"/>
          </w:tcPr>
          <w:p w14:paraId="035941CB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5</w:t>
            </w:r>
            <w:r w:rsidRPr="005C3973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41" w:type="pct"/>
          </w:tcPr>
          <w:p w14:paraId="123DB9FA" w14:textId="77777777" w:rsidR="005C3973" w:rsidRPr="005C3973" w:rsidRDefault="00B82979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Дискуссия</w:t>
            </w:r>
          </w:p>
        </w:tc>
        <w:tc>
          <w:tcPr>
            <w:tcW w:w="678" w:type="pct"/>
            <w:shd w:val="clear" w:color="auto" w:fill="auto"/>
          </w:tcPr>
          <w:p w14:paraId="65146C42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/-</w:t>
            </w:r>
          </w:p>
        </w:tc>
      </w:tr>
      <w:tr w:rsidR="005C3973" w:rsidRPr="005C3973" w14:paraId="7FE8968A" w14:textId="77777777" w:rsidTr="00ED6A21">
        <w:trPr>
          <w:trHeight w:val="243"/>
        </w:trPr>
        <w:tc>
          <w:tcPr>
            <w:tcW w:w="517" w:type="pct"/>
            <w:shd w:val="clear" w:color="auto" w:fill="auto"/>
          </w:tcPr>
          <w:p w14:paraId="58780AA1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37" w:type="pct"/>
            <w:shd w:val="clear" w:color="auto" w:fill="auto"/>
          </w:tcPr>
          <w:p w14:paraId="103CAB2B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33" w:type="pct"/>
            <w:shd w:val="clear" w:color="auto" w:fill="auto"/>
          </w:tcPr>
          <w:p w14:paraId="027F3A96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 w:rsidRPr="005C3973">
              <w:rPr>
                <w:sz w:val="22"/>
                <w:szCs w:val="22"/>
              </w:rPr>
              <w:t>ИТОГО</w:t>
            </w:r>
          </w:p>
        </w:tc>
        <w:tc>
          <w:tcPr>
            <w:tcW w:w="794" w:type="pct"/>
          </w:tcPr>
          <w:p w14:paraId="65F7352D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41" w:type="pct"/>
          </w:tcPr>
          <w:p w14:paraId="57BFF164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8" w:type="pct"/>
            <w:shd w:val="clear" w:color="auto" w:fill="auto"/>
          </w:tcPr>
          <w:p w14:paraId="799C6556" w14:textId="77777777" w:rsidR="005C3973" w:rsidRPr="005C3973" w:rsidRDefault="005C3973" w:rsidP="005C3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8/2</w:t>
            </w:r>
          </w:p>
        </w:tc>
      </w:tr>
    </w:tbl>
    <w:p w14:paraId="18E4278B" w14:textId="77777777" w:rsidR="00141E91" w:rsidRDefault="00141E91">
      <w:pPr>
        <w:jc w:val="both"/>
      </w:pPr>
    </w:p>
    <w:p w14:paraId="03CDB945" w14:textId="77777777" w:rsidR="005C3973" w:rsidRPr="005C3973" w:rsidRDefault="005C3973" w:rsidP="005C3973">
      <w:r w:rsidRPr="005C3973">
        <w:t>4. Учебно-методические материалы по дисциплине</w:t>
      </w:r>
    </w:p>
    <w:p w14:paraId="06494145" w14:textId="77777777" w:rsidR="00141E91" w:rsidRPr="00141E91" w:rsidRDefault="00141E91" w:rsidP="00141E91">
      <w:r w:rsidRPr="00141E91">
        <w:t>4.1 Основная и дополнительная литература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4576"/>
        <w:gridCol w:w="1417"/>
        <w:gridCol w:w="992"/>
        <w:gridCol w:w="2765"/>
      </w:tblGrid>
      <w:tr w:rsidR="008D543F" w:rsidRPr="00141E91" w14:paraId="5C9738F5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866B" w14:textId="77777777" w:rsidR="008D543F" w:rsidRDefault="008D543F" w:rsidP="000F40E2">
            <w:pPr>
              <w:jc w:val="center"/>
            </w:pPr>
            <w:r w:rsidRPr="00141E91">
              <w:t xml:space="preserve">№№ </w:t>
            </w:r>
          </w:p>
          <w:p w14:paraId="44DA8120" w14:textId="77777777" w:rsidR="008D543F" w:rsidRPr="00141E91" w:rsidRDefault="008D543F" w:rsidP="000F40E2">
            <w:pPr>
              <w:jc w:val="center"/>
            </w:pPr>
            <w:r w:rsidRPr="00141E91">
              <w:t>п-п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2B1" w14:textId="77777777" w:rsidR="008D543F" w:rsidRPr="00141E91" w:rsidRDefault="008D543F" w:rsidP="000F40E2">
            <w:pPr>
              <w:jc w:val="center"/>
            </w:pPr>
            <w:r w:rsidRPr="00141E91">
              <w:t>Автор и наименование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A8084" w14:textId="77777777" w:rsidR="008D543F" w:rsidRPr="00141E91" w:rsidRDefault="008D543F" w:rsidP="000F40E2">
            <w:pPr>
              <w:jc w:val="center"/>
            </w:pPr>
            <w:r w:rsidRPr="00141E91">
              <w:t>Вид пособия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114FC" w14:textId="77777777" w:rsidR="008D543F" w:rsidRPr="00141E91" w:rsidRDefault="008D543F" w:rsidP="000F40E2">
            <w:pPr>
              <w:jc w:val="center"/>
            </w:pPr>
            <w:r w:rsidRPr="00141E91">
              <w:t>Год издания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</w:tcBorders>
          </w:tcPr>
          <w:p w14:paraId="660EB088" w14:textId="77777777" w:rsidR="008D543F" w:rsidRPr="00141E91" w:rsidRDefault="008D543F" w:rsidP="000F40E2">
            <w:pPr>
              <w:jc w:val="center"/>
            </w:pPr>
            <w:r w:rsidRPr="00141E91">
              <w:t>Кол-во экз. в библиот.</w:t>
            </w:r>
          </w:p>
        </w:tc>
      </w:tr>
      <w:tr w:rsidR="008D543F" w:rsidRPr="00141E91" w14:paraId="76C9B654" w14:textId="77777777" w:rsidTr="000F40E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E9E5" w14:textId="77777777" w:rsidR="008D543F" w:rsidRPr="00141E91" w:rsidRDefault="008D543F" w:rsidP="000F40E2">
            <w:pPr>
              <w:jc w:val="center"/>
            </w:pPr>
            <w:r>
              <w:t>О</w:t>
            </w:r>
            <w:r w:rsidRPr="00141E91">
              <w:t>сновная литература</w:t>
            </w:r>
          </w:p>
        </w:tc>
      </w:tr>
      <w:tr w:rsidR="008D543F" w:rsidRPr="00141E91" w14:paraId="0BE514D4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A0F0" w14:textId="77777777" w:rsidR="008D543F" w:rsidRPr="0011183F" w:rsidRDefault="008D543F" w:rsidP="000F40E2">
            <w:r>
              <w:t>О</w:t>
            </w:r>
            <w:r w:rsidRPr="0011183F">
              <w:t>Л-1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F614" w14:textId="7F0157D4" w:rsidR="008D543F" w:rsidRPr="001C65F9" w:rsidRDefault="004C7FE8" w:rsidP="000F40E2">
            <w:pPr>
              <w:rPr>
                <w:color w:val="FF0000"/>
              </w:rPr>
            </w:pPr>
            <w:r>
              <w:t>Полищук, В. И. Общая энергетика : учебное пособие / В.И. Полищук. — Москва : ИНФРА-М, 2022. — 208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1F90378E" w14:textId="77777777" w:rsidR="008D543F" w:rsidRPr="009E1597" w:rsidRDefault="008D543F" w:rsidP="000F40E2">
            <w:pPr>
              <w:jc w:val="center"/>
            </w:pPr>
            <w:r w:rsidRPr="009E1597">
              <w:t>УП</w:t>
            </w:r>
          </w:p>
        </w:tc>
        <w:tc>
          <w:tcPr>
            <w:tcW w:w="476" w:type="pct"/>
          </w:tcPr>
          <w:p w14:paraId="7AB017B4" w14:textId="05F27FF2" w:rsidR="008D543F" w:rsidRPr="009E1597" w:rsidRDefault="009E1597" w:rsidP="000F40E2">
            <w:pPr>
              <w:jc w:val="center"/>
            </w:pPr>
            <w:r w:rsidRPr="009E1597">
              <w:t>2016</w:t>
            </w:r>
          </w:p>
        </w:tc>
        <w:tc>
          <w:tcPr>
            <w:tcW w:w="1327" w:type="pct"/>
          </w:tcPr>
          <w:p w14:paraId="6216486B" w14:textId="728532D5" w:rsidR="008D543F" w:rsidRPr="001C65F9" w:rsidRDefault="00A91530" w:rsidP="000F40E2">
            <w:pPr>
              <w:jc w:val="center"/>
              <w:rPr>
                <w:strike/>
              </w:rPr>
            </w:pPr>
            <w:hyperlink r:id="rId13" w:history="1">
              <w:r w:rsidR="004C7FE8" w:rsidRPr="004C7FE8">
                <w:rPr>
                  <w:rStyle w:val="af2"/>
                </w:rPr>
                <w:t>https://znanium.com/catalog/product/1863387</w:t>
              </w:r>
            </w:hyperlink>
          </w:p>
        </w:tc>
      </w:tr>
      <w:tr w:rsidR="008D543F" w:rsidRPr="00141E91" w14:paraId="2128D069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C854" w14:textId="77777777" w:rsidR="008D543F" w:rsidRPr="008E6870" w:rsidRDefault="008D543F" w:rsidP="000F40E2">
            <w:r>
              <w:t>ОЛ-2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B2C3" w14:textId="35A1BB7E" w:rsidR="008D543F" w:rsidRPr="009E1597" w:rsidRDefault="008D543F" w:rsidP="009E1597">
            <w:r w:rsidRPr="009E1597">
              <w:rPr>
                <w:shd w:val="clear" w:color="auto" w:fill="FFFFFF"/>
              </w:rPr>
              <w:t xml:space="preserve">Барочкин, Е. В. Общая энергетика : учебное пособие / Е. В. Барочкин, М. Ю. Зорин, А. Е. Барочкин ; под. ред. д. т. н., проф. Е. В. Барочкина. - 3-е изд., перераб. и доп. - Москва ; Вологда : Инфра-Инженерия, 2021. - 316 с. 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1B98B929" w14:textId="72A3C5E0" w:rsidR="008D543F" w:rsidRPr="008E6870" w:rsidRDefault="008D543F" w:rsidP="000F40E2">
            <w:pPr>
              <w:jc w:val="center"/>
            </w:pPr>
            <w:r>
              <w:t>У</w:t>
            </w:r>
            <w:r w:rsidR="0050667F">
              <w:t>П</w:t>
            </w:r>
          </w:p>
        </w:tc>
        <w:tc>
          <w:tcPr>
            <w:tcW w:w="476" w:type="pct"/>
          </w:tcPr>
          <w:p w14:paraId="4D0416F6" w14:textId="5F9A8331" w:rsidR="008D543F" w:rsidRPr="008E6870" w:rsidRDefault="008D543F" w:rsidP="000F40E2">
            <w:pPr>
              <w:jc w:val="center"/>
            </w:pPr>
            <w:r>
              <w:t>20</w:t>
            </w:r>
            <w:r w:rsidR="0050667F">
              <w:t>21</w:t>
            </w:r>
          </w:p>
        </w:tc>
        <w:tc>
          <w:tcPr>
            <w:tcW w:w="1327" w:type="pct"/>
          </w:tcPr>
          <w:p w14:paraId="43F82178" w14:textId="38D901B9" w:rsidR="008D543F" w:rsidRPr="009E1597" w:rsidRDefault="00A91530" w:rsidP="000F40E2">
            <w:pPr>
              <w:jc w:val="center"/>
            </w:pPr>
            <w:hyperlink r:id="rId14" w:history="1">
              <w:r w:rsidR="009E1597" w:rsidRPr="009E1597">
                <w:rPr>
                  <w:rStyle w:val="af2"/>
                </w:rPr>
                <w:t>https://znanium.com/catalog/product/1836510</w:t>
              </w:r>
            </w:hyperlink>
          </w:p>
        </w:tc>
      </w:tr>
      <w:tr w:rsidR="0054055A" w:rsidRPr="00141E91" w14:paraId="40FD2B31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7014" w14:textId="5B5134B9" w:rsidR="0054055A" w:rsidRDefault="00DB3F3D" w:rsidP="000F40E2">
            <w:r>
              <w:t>ОЛ-3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8CDA" w14:textId="5A1AC008" w:rsidR="0054055A" w:rsidRPr="009E1597" w:rsidRDefault="00DB3F3D" w:rsidP="009E1597">
            <w:pPr>
              <w:rPr>
                <w:shd w:val="clear" w:color="auto" w:fill="FFFFFF"/>
              </w:rPr>
            </w:pPr>
            <w:r>
              <w:t>Барочкин, Е. В. Общая энергетика : учебное пособие / Е. В. Барочкин, М. Ю. Зорин, А. Е. Барочкин ; под. ред. д. т. н., проф. Е. В. Барочкина. - 3-е изд., перераб. и доп. - Москва ; Вологда : Инфра-Инженерия, 2021. - 316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35E95C04" w14:textId="55F7C08F" w:rsidR="0054055A" w:rsidRDefault="00DB3F3D" w:rsidP="000F40E2">
            <w:pPr>
              <w:jc w:val="center"/>
            </w:pPr>
            <w:r>
              <w:t>УП</w:t>
            </w:r>
          </w:p>
        </w:tc>
        <w:tc>
          <w:tcPr>
            <w:tcW w:w="476" w:type="pct"/>
          </w:tcPr>
          <w:p w14:paraId="547BD09B" w14:textId="1B2A9A37" w:rsidR="0054055A" w:rsidRDefault="00DB3F3D" w:rsidP="000F40E2">
            <w:pPr>
              <w:jc w:val="center"/>
            </w:pPr>
            <w:r>
              <w:t>2021</w:t>
            </w:r>
          </w:p>
        </w:tc>
        <w:tc>
          <w:tcPr>
            <w:tcW w:w="1327" w:type="pct"/>
          </w:tcPr>
          <w:p w14:paraId="2CFEAB44" w14:textId="052EB8E1" w:rsidR="0054055A" w:rsidRDefault="00A91530" w:rsidP="000F40E2">
            <w:pPr>
              <w:jc w:val="center"/>
            </w:pPr>
            <w:hyperlink r:id="rId15" w:history="1">
              <w:r w:rsidR="00DB3F3D" w:rsidRPr="00DB3F3D">
                <w:rPr>
                  <w:rStyle w:val="af2"/>
                </w:rPr>
                <w:t>https://znanium.com/catalog/product/1836510</w:t>
              </w:r>
            </w:hyperlink>
          </w:p>
        </w:tc>
      </w:tr>
      <w:tr w:rsidR="00DB69F1" w:rsidRPr="00DB69F1" w14:paraId="53967416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5FB5" w14:textId="62C7CC84" w:rsidR="00DB69F1" w:rsidRDefault="00DB69F1" w:rsidP="000F40E2">
            <w:r>
              <w:t>ОЛ-4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0B7" w14:textId="4436B27F" w:rsidR="00DB69F1" w:rsidRDefault="00DB69F1" w:rsidP="009E1597">
            <w:r>
              <w:t>Пискунов, В. М. Общая энергетика : учебное пособие / В. М. Пискунов. - Москва : ИЦ РИОР : НИЦ ИНФРА-М, 2016. - 134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775FBDC6" w14:textId="35468CAE" w:rsidR="00DB69F1" w:rsidRDefault="00DB69F1" w:rsidP="000F40E2">
            <w:pPr>
              <w:jc w:val="center"/>
            </w:pPr>
            <w:r>
              <w:t>УП</w:t>
            </w:r>
          </w:p>
        </w:tc>
        <w:tc>
          <w:tcPr>
            <w:tcW w:w="476" w:type="pct"/>
          </w:tcPr>
          <w:p w14:paraId="2F005835" w14:textId="385481FF" w:rsidR="00DB69F1" w:rsidRDefault="00DB69F1" w:rsidP="000F40E2">
            <w:pPr>
              <w:jc w:val="center"/>
            </w:pPr>
            <w:r>
              <w:t>2016</w:t>
            </w:r>
          </w:p>
        </w:tc>
        <w:tc>
          <w:tcPr>
            <w:tcW w:w="1327" w:type="pct"/>
          </w:tcPr>
          <w:p w14:paraId="3B44A5B9" w14:textId="66FCC0AA" w:rsidR="00DB69F1" w:rsidRPr="00DB69F1" w:rsidRDefault="00A91530" w:rsidP="000F40E2">
            <w:pPr>
              <w:jc w:val="center"/>
            </w:pPr>
            <w:hyperlink r:id="rId16" w:history="1">
              <w:r w:rsidR="00DB69F1" w:rsidRPr="00DB69F1">
                <w:rPr>
                  <w:rStyle w:val="af2"/>
                  <w:lang w:val="en-US"/>
                </w:rPr>
                <w:t>https</w:t>
              </w:r>
              <w:r w:rsidR="00DB69F1" w:rsidRPr="00DB69F1">
                <w:rPr>
                  <w:rStyle w:val="af2"/>
                </w:rPr>
                <w:t>://</w:t>
              </w:r>
              <w:r w:rsidR="00DB69F1" w:rsidRPr="00DB69F1">
                <w:rPr>
                  <w:rStyle w:val="af2"/>
                  <w:lang w:val="en-US"/>
                </w:rPr>
                <w:t>znanium</w:t>
              </w:r>
              <w:r w:rsidR="00DB69F1" w:rsidRPr="00DB69F1">
                <w:rPr>
                  <w:rStyle w:val="af2"/>
                </w:rPr>
                <w:t>.</w:t>
              </w:r>
              <w:r w:rsidR="00DB69F1" w:rsidRPr="00DB69F1">
                <w:rPr>
                  <w:rStyle w:val="af2"/>
                  <w:lang w:val="en-US"/>
                </w:rPr>
                <w:t>com</w:t>
              </w:r>
              <w:r w:rsidR="00DB69F1" w:rsidRPr="00DB69F1">
                <w:rPr>
                  <w:rStyle w:val="af2"/>
                </w:rPr>
                <w:t>/</w:t>
              </w:r>
              <w:r w:rsidR="00DB69F1" w:rsidRPr="00DB69F1">
                <w:rPr>
                  <w:rStyle w:val="af2"/>
                  <w:lang w:val="en-US"/>
                </w:rPr>
                <w:t>catalog</w:t>
              </w:r>
              <w:r w:rsidR="00DB69F1" w:rsidRPr="00DB69F1">
                <w:rPr>
                  <w:rStyle w:val="af2"/>
                </w:rPr>
                <w:t>/</w:t>
              </w:r>
              <w:r w:rsidR="00DB69F1" w:rsidRPr="00DB69F1">
                <w:rPr>
                  <w:rStyle w:val="af2"/>
                  <w:lang w:val="en-US"/>
                </w:rPr>
                <w:t>product</w:t>
              </w:r>
              <w:r w:rsidR="00DB69F1" w:rsidRPr="00DB69F1">
                <w:rPr>
                  <w:rStyle w:val="af2"/>
                </w:rPr>
                <w:t>/561337</w:t>
              </w:r>
            </w:hyperlink>
          </w:p>
        </w:tc>
      </w:tr>
      <w:tr w:rsidR="008D543F" w:rsidRPr="00141E91" w14:paraId="0CA18DFB" w14:textId="77777777" w:rsidTr="000F40E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17D" w14:textId="77777777" w:rsidR="008D543F" w:rsidRPr="00141E91" w:rsidRDefault="008D543F" w:rsidP="000F40E2">
            <w:pPr>
              <w:jc w:val="center"/>
            </w:pPr>
            <w:r>
              <w:t>Д</w:t>
            </w:r>
            <w:r w:rsidRPr="00141E91">
              <w:t>ополнительная литература</w:t>
            </w:r>
          </w:p>
        </w:tc>
      </w:tr>
      <w:tr w:rsidR="008D543F" w:rsidRPr="00141E91" w14:paraId="5E9E9432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9A4B" w14:textId="77777777" w:rsidR="008D543F" w:rsidRPr="00716401" w:rsidRDefault="008D543F" w:rsidP="000F40E2">
            <w:r>
              <w:t>Д</w:t>
            </w:r>
            <w:r w:rsidRPr="00716401">
              <w:t>Л-3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80EA" w14:textId="04D9AD85" w:rsidR="008D543F" w:rsidRPr="0050667F" w:rsidRDefault="008D543F" w:rsidP="000F40E2">
            <w:pPr>
              <w:rPr>
                <w:strike/>
                <w:color w:val="000000" w:themeColor="text1"/>
              </w:rPr>
            </w:pPr>
            <w:r w:rsidRPr="0050667F">
              <w:rPr>
                <w:color w:val="000000" w:themeColor="text1"/>
              </w:rPr>
              <w:t>Соколов, Е. Я.</w:t>
            </w:r>
            <w:r w:rsidR="0050667F">
              <w:rPr>
                <w:color w:val="000000" w:themeColor="text1"/>
              </w:rPr>
              <w:t xml:space="preserve"> </w:t>
            </w:r>
            <w:r w:rsidRPr="0050667F">
              <w:rPr>
                <w:color w:val="000000" w:themeColor="text1"/>
              </w:rPr>
              <w:t> Теплофикация и тепловые сети : учебник для студентов высших учебных заведений, обучающихся по направлению "Теплоэнергетика" / Е. Я. Соколов. - 9-е изд., стер. - Москва : Изд-во Московского энергетического института, 2009. - 472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3F127497" w14:textId="77777777" w:rsidR="008D543F" w:rsidRPr="0050667F" w:rsidRDefault="008D543F" w:rsidP="000F40E2">
            <w:pPr>
              <w:jc w:val="center"/>
            </w:pPr>
            <w:r w:rsidRPr="0050667F">
              <w:t>У</w:t>
            </w:r>
          </w:p>
        </w:tc>
        <w:tc>
          <w:tcPr>
            <w:tcW w:w="476" w:type="pct"/>
          </w:tcPr>
          <w:p w14:paraId="420F87B1" w14:textId="41F16999" w:rsidR="008D543F" w:rsidRPr="0050667F" w:rsidRDefault="0050667F" w:rsidP="000F40E2">
            <w:pPr>
              <w:jc w:val="center"/>
            </w:pPr>
            <w:r w:rsidRPr="0050667F">
              <w:t>2009</w:t>
            </w:r>
          </w:p>
        </w:tc>
        <w:tc>
          <w:tcPr>
            <w:tcW w:w="1327" w:type="pct"/>
          </w:tcPr>
          <w:p w14:paraId="68D56C09" w14:textId="35EB39DE" w:rsidR="008D543F" w:rsidRPr="0050667F" w:rsidRDefault="0050667F" w:rsidP="000F40E2">
            <w:pPr>
              <w:jc w:val="center"/>
            </w:pPr>
            <w:r w:rsidRPr="0050667F">
              <w:t>20</w:t>
            </w:r>
          </w:p>
        </w:tc>
      </w:tr>
      <w:tr w:rsidR="008D543F" w:rsidRPr="00141E91" w14:paraId="2A3E2E70" w14:textId="77777777" w:rsidTr="000F40E2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6D5" w14:textId="77777777" w:rsidR="008D543F" w:rsidRPr="00716401" w:rsidRDefault="008D543F" w:rsidP="000F40E2">
            <w:r>
              <w:t>Д</w:t>
            </w:r>
            <w:r w:rsidRPr="00716401">
              <w:t>Л-4</w:t>
            </w:r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5BD" w14:textId="03F73294" w:rsidR="008D543F" w:rsidRPr="00716401" w:rsidRDefault="008D543F" w:rsidP="000F40E2">
            <w:r w:rsidRPr="00716401">
              <w:t>Теплоэнергетика и теплотехника: Общие вопросы: Справ. / Под ред. В. А. Григорьева, В. М. Зорина. - М. : Энергия, 1980. - 528 с.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3AB65B84" w14:textId="77777777" w:rsidR="008D543F" w:rsidRPr="00716401" w:rsidRDefault="008D543F" w:rsidP="000F40E2">
            <w:pPr>
              <w:jc w:val="center"/>
            </w:pPr>
            <w:r w:rsidRPr="00716401">
              <w:t>Др.</w:t>
            </w:r>
          </w:p>
        </w:tc>
        <w:tc>
          <w:tcPr>
            <w:tcW w:w="476" w:type="pct"/>
          </w:tcPr>
          <w:p w14:paraId="00E1B837" w14:textId="77777777" w:rsidR="008D543F" w:rsidRPr="00716401" w:rsidRDefault="008D543F" w:rsidP="000F40E2">
            <w:pPr>
              <w:jc w:val="center"/>
            </w:pPr>
            <w:r w:rsidRPr="00716401">
              <w:t>1980</w:t>
            </w:r>
          </w:p>
        </w:tc>
        <w:tc>
          <w:tcPr>
            <w:tcW w:w="1327" w:type="pct"/>
          </w:tcPr>
          <w:p w14:paraId="6E64C09D" w14:textId="77777777" w:rsidR="008D543F" w:rsidRDefault="008D543F" w:rsidP="000F40E2">
            <w:pPr>
              <w:jc w:val="center"/>
            </w:pPr>
            <w:r w:rsidRPr="00716401">
              <w:t>1</w:t>
            </w:r>
          </w:p>
        </w:tc>
      </w:tr>
    </w:tbl>
    <w:p w14:paraId="2E88572E" w14:textId="77777777" w:rsidR="008D543F" w:rsidRDefault="008D543F" w:rsidP="008D543F"/>
    <w:p w14:paraId="3F85470B" w14:textId="77777777" w:rsidR="008D543F" w:rsidRPr="00AD31B9" w:rsidRDefault="008D543F" w:rsidP="008D543F">
      <w:pPr>
        <w:jc w:val="both"/>
      </w:pPr>
      <w:r w:rsidRPr="00AD31B9">
        <w:t>4.2. Методические пособия и указания</w:t>
      </w:r>
    </w:p>
    <w:p w14:paraId="770347D6" w14:textId="77777777" w:rsidR="008D543F" w:rsidRPr="00AD31B9" w:rsidRDefault="008D543F" w:rsidP="008D543F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"/>
        <w:gridCol w:w="5583"/>
        <w:gridCol w:w="1064"/>
        <w:gridCol w:w="3096"/>
      </w:tblGrid>
      <w:tr w:rsidR="008D543F" w:rsidRPr="00AD31B9" w14:paraId="60755116" w14:textId="77777777" w:rsidTr="000F40E2">
        <w:trPr>
          <w:jc w:val="center"/>
        </w:trPr>
        <w:tc>
          <w:tcPr>
            <w:tcW w:w="452" w:type="pct"/>
            <w:vAlign w:val="center"/>
          </w:tcPr>
          <w:p w14:paraId="53E7CA96" w14:textId="77777777" w:rsidR="008D543F" w:rsidRPr="00AD31B9" w:rsidRDefault="008D543F" w:rsidP="000F40E2">
            <w:pPr>
              <w:jc w:val="center"/>
              <w:rPr>
                <w:sz w:val="22"/>
              </w:rPr>
            </w:pPr>
            <w:r w:rsidRPr="00AD31B9">
              <w:rPr>
                <w:sz w:val="22"/>
              </w:rPr>
              <w:t>№№ п-п</w:t>
            </w:r>
          </w:p>
        </w:tc>
        <w:tc>
          <w:tcPr>
            <w:tcW w:w="2806" w:type="pct"/>
            <w:vAlign w:val="center"/>
          </w:tcPr>
          <w:p w14:paraId="7E53C16B" w14:textId="77777777" w:rsidR="008D543F" w:rsidRPr="00AD31B9" w:rsidRDefault="008D543F" w:rsidP="000F40E2">
            <w:pPr>
              <w:jc w:val="center"/>
              <w:rPr>
                <w:sz w:val="22"/>
              </w:rPr>
            </w:pPr>
            <w:r w:rsidRPr="00AD31B9">
              <w:rPr>
                <w:sz w:val="22"/>
              </w:rPr>
              <w:t>Наименование</w:t>
            </w:r>
          </w:p>
        </w:tc>
        <w:tc>
          <w:tcPr>
            <w:tcW w:w="599" w:type="pct"/>
            <w:vAlign w:val="center"/>
          </w:tcPr>
          <w:p w14:paraId="6E301968" w14:textId="77777777" w:rsidR="008D543F" w:rsidRPr="00AD31B9" w:rsidRDefault="008D543F" w:rsidP="000F40E2">
            <w:pPr>
              <w:jc w:val="center"/>
              <w:rPr>
                <w:sz w:val="22"/>
              </w:rPr>
            </w:pPr>
            <w:r w:rsidRPr="00AD31B9">
              <w:rPr>
                <w:sz w:val="22"/>
              </w:rPr>
              <w:t>Год издания (состава)</w:t>
            </w:r>
          </w:p>
        </w:tc>
        <w:tc>
          <w:tcPr>
            <w:tcW w:w="1143" w:type="pct"/>
            <w:vAlign w:val="center"/>
          </w:tcPr>
          <w:p w14:paraId="464BAE94" w14:textId="77777777" w:rsidR="008D543F" w:rsidRPr="00AD31B9" w:rsidRDefault="008D543F" w:rsidP="000F40E2">
            <w:pPr>
              <w:jc w:val="center"/>
              <w:rPr>
                <w:sz w:val="22"/>
              </w:rPr>
            </w:pPr>
            <w:r w:rsidRPr="00AD31B9">
              <w:rPr>
                <w:sz w:val="22"/>
              </w:rPr>
              <w:t>Кол-во экз.</w:t>
            </w:r>
          </w:p>
        </w:tc>
      </w:tr>
      <w:tr w:rsidR="008D543F" w:rsidRPr="00AD31B9" w14:paraId="5FEE248A" w14:textId="77777777" w:rsidTr="000F40E2">
        <w:trPr>
          <w:jc w:val="center"/>
        </w:trPr>
        <w:tc>
          <w:tcPr>
            <w:tcW w:w="452" w:type="pct"/>
          </w:tcPr>
          <w:p w14:paraId="0FB4935C" w14:textId="77777777" w:rsidR="008D543F" w:rsidRPr="00AD31B9" w:rsidRDefault="008D543F" w:rsidP="000F40E2">
            <w:pPr>
              <w:jc w:val="center"/>
            </w:pPr>
            <w:r w:rsidRPr="00AD31B9">
              <w:t xml:space="preserve">М-1  </w:t>
            </w:r>
          </w:p>
        </w:tc>
        <w:tc>
          <w:tcPr>
            <w:tcW w:w="2806" w:type="pct"/>
          </w:tcPr>
          <w:p w14:paraId="1D85E626" w14:textId="77777777" w:rsidR="008D543F" w:rsidRPr="00AD31B9" w:rsidRDefault="008D543F" w:rsidP="000F40E2">
            <w:pPr>
              <w:jc w:val="both"/>
            </w:pPr>
            <w:r>
              <w:t xml:space="preserve">Старцев, А. Э. Общая энергетика : Методические указания / </w:t>
            </w:r>
            <w:r w:rsidRPr="00AD31B9">
              <w:t xml:space="preserve">А. Э </w:t>
            </w:r>
            <w:r>
              <w:t>Старцев. - Ухта : Изд-во Ухтинского государственного технического университета, 2013. - 19 с</w:t>
            </w:r>
          </w:p>
        </w:tc>
        <w:tc>
          <w:tcPr>
            <w:tcW w:w="599" w:type="pct"/>
          </w:tcPr>
          <w:p w14:paraId="34DAFC59" w14:textId="77777777" w:rsidR="008D543F" w:rsidRPr="00AD31B9" w:rsidRDefault="008D543F" w:rsidP="000F40E2">
            <w:pPr>
              <w:jc w:val="center"/>
            </w:pPr>
            <w:r w:rsidRPr="00AD31B9">
              <w:t>201</w:t>
            </w:r>
            <w:r>
              <w:t>3</w:t>
            </w:r>
          </w:p>
        </w:tc>
        <w:tc>
          <w:tcPr>
            <w:tcW w:w="1143" w:type="pct"/>
          </w:tcPr>
          <w:p w14:paraId="500FB32E" w14:textId="77777777" w:rsidR="008D543F" w:rsidRDefault="008D543F" w:rsidP="000F40E2">
            <w:pPr>
              <w:jc w:val="center"/>
            </w:pPr>
            <w:r>
              <w:t>67</w:t>
            </w:r>
          </w:p>
          <w:p w14:paraId="0559C52E" w14:textId="77777777" w:rsidR="008D543F" w:rsidRPr="00AD31B9" w:rsidRDefault="00A91530" w:rsidP="000F40E2">
            <w:pPr>
              <w:jc w:val="center"/>
            </w:pPr>
            <w:hyperlink r:id="rId17" w:history="1">
              <w:r w:rsidR="008D543F" w:rsidRPr="00A52D02">
                <w:rPr>
                  <w:rStyle w:val="af2"/>
                </w:rPr>
                <w:t>http://lib.ugtu.net/book/14502</w:t>
              </w:r>
            </w:hyperlink>
          </w:p>
        </w:tc>
      </w:tr>
    </w:tbl>
    <w:p w14:paraId="01161CC1" w14:textId="77777777" w:rsidR="00AD31B9" w:rsidRDefault="00AD31B9" w:rsidP="00141E91"/>
    <w:p w14:paraId="4859B6E9" w14:textId="77777777" w:rsidR="00AD31B9" w:rsidRDefault="00AD31B9" w:rsidP="00141E91"/>
    <w:p w14:paraId="34CAD539" w14:textId="77777777" w:rsidR="00141E91" w:rsidRPr="00573364" w:rsidRDefault="00141E91" w:rsidP="00141E91">
      <w:pPr>
        <w:rPr>
          <w:b/>
          <w:bCs/>
        </w:rPr>
      </w:pPr>
      <w:r w:rsidRPr="00573364">
        <w:rPr>
          <w:b/>
          <w:bCs/>
        </w:rPr>
        <w:t>5. Программное обеспечение и Интернет-ресурсы</w:t>
      </w:r>
    </w:p>
    <w:p w14:paraId="6462C312" w14:textId="77777777" w:rsidR="00141E91" w:rsidRPr="00141E91" w:rsidRDefault="00141E91" w:rsidP="00141E91">
      <w:pPr>
        <w:jc w:val="both"/>
        <w:rPr>
          <w:sz w:val="22"/>
        </w:rPr>
      </w:pPr>
    </w:p>
    <w:p w14:paraId="3BE281CD" w14:textId="77777777" w:rsidR="00141E91" w:rsidRPr="00573364" w:rsidRDefault="00141E91" w:rsidP="00F3502B">
      <w:pPr>
        <w:spacing w:line="360" w:lineRule="auto"/>
        <w:rPr>
          <w:b/>
          <w:bCs/>
        </w:rPr>
      </w:pPr>
      <w:r w:rsidRPr="00573364">
        <w:rPr>
          <w:b/>
          <w:bCs/>
        </w:rPr>
        <w:t xml:space="preserve">5.1. Перечень ресурсов информационно-телекоммуникационной сети "Интернет", необходимых для освоения дисциплины </w:t>
      </w:r>
    </w:p>
    <w:p w14:paraId="5F97D8B0" w14:textId="77777777" w:rsidR="00F3502B" w:rsidRPr="006F5D4F" w:rsidRDefault="00F3502B" w:rsidP="00F3502B">
      <w:pPr>
        <w:spacing w:line="360" w:lineRule="auto"/>
        <w:ind w:firstLine="284"/>
        <w:jc w:val="both"/>
      </w:pPr>
      <w:r w:rsidRPr="006F5D4F">
        <w:t xml:space="preserve">Электронно-библиотечная система Znanium </w:t>
      </w:r>
      <w:hyperlink r:id="rId18" w:history="1">
        <w:r w:rsidRPr="006F5D4F">
          <w:rPr>
            <w:rStyle w:val="af2"/>
          </w:rPr>
          <w:t>https://znanium.com</w:t>
        </w:r>
      </w:hyperlink>
    </w:p>
    <w:p w14:paraId="6BFE20A4" w14:textId="77777777" w:rsidR="000A540D" w:rsidRPr="00141E91" w:rsidRDefault="000A540D" w:rsidP="00F3502B">
      <w:pPr>
        <w:spacing w:line="360" w:lineRule="auto"/>
        <w:jc w:val="both"/>
        <w:rPr>
          <w:sz w:val="22"/>
        </w:rPr>
      </w:pPr>
    </w:p>
    <w:p w14:paraId="0F3726E5" w14:textId="77777777" w:rsidR="00141E91" w:rsidRPr="00573364" w:rsidRDefault="00141E91" w:rsidP="00141E91">
      <w:pPr>
        <w:rPr>
          <w:b/>
          <w:bCs/>
        </w:rPr>
      </w:pPr>
      <w:r w:rsidRPr="00573364">
        <w:rPr>
          <w:b/>
          <w:bCs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</w:t>
      </w:r>
      <w:r w:rsidR="00BA0CCF" w:rsidRPr="00573364">
        <w:rPr>
          <w:b/>
          <w:bCs/>
        </w:rPr>
        <w:t>нформационных справочных систем</w:t>
      </w:r>
    </w:p>
    <w:p w14:paraId="51DBE7A5" w14:textId="77777777" w:rsidR="00F476B0" w:rsidRPr="00141E91" w:rsidRDefault="00F476B0" w:rsidP="00141E91"/>
    <w:p w14:paraId="7C529794" w14:textId="77777777" w:rsidR="00141E91" w:rsidRPr="00141E91" w:rsidRDefault="000A540D" w:rsidP="00633436">
      <w:pPr>
        <w:numPr>
          <w:ilvl w:val="0"/>
          <w:numId w:val="35"/>
        </w:numPr>
        <w:jc w:val="both"/>
      </w:pPr>
      <w:r w:rsidRPr="000A540D">
        <w:t>Microso</w:t>
      </w:r>
      <w:r>
        <w:t>ft Excel</w:t>
      </w:r>
      <w:r w:rsidRPr="000A540D">
        <w:t xml:space="preserve"> — программа для работы с электронными таблицами.</w:t>
      </w:r>
    </w:p>
    <w:p w14:paraId="078E0586" w14:textId="77777777" w:rsidR="00141E91" w:rsidRPr="00141E91" w:rsidRDefault="00141E91" w:rsidP="00141E91">
      <w:pPr>
        <w:jc w:val="both"/>
      </w:pPr>
    </w:p>
    <w:p w14:paraId="6E76A9C9" w14:textId="77777777" w:rsidR="00141E91" w:rsidRPr="00141E91" w:rsidRDefault="00141E91" w:rsidP="00141E91">
      <w:r w:rsidRPr="00573364">
        <w:rPr>
          <w:b/>
          <w:bCs/>
        </w:rPr>
        <w:t xml:space="preserve">6. </w:t>
      </w:r>
      <w:r w:rsidR="00F476B0" w:rsidRPr="00573364">
        <w:rPr>
          <w:b/>
          <w:bCs/>
        </w:rPr>
        <w:t xml:space="preserve">Фонд оценочных средств для проведения текущей и промежуточной аттестации обучающихся </w:t>
      </w:r>
      <w:r w:rsidR="00F476B0" w:rsidRPr="00F476B0">
        <w:t>по дисциплине представлен в Приложении 1.</w:t>
      </w:r>
    </w:p>
    <w:p w14:paraId="595C887E" w14:textId="77777777" w:rsidR="00141E91" w:rsidRPr="00141E91" w:rsidRDefault="00141E91" w:rsidP="00F476B0">
      <w:pPr>
        <w:ind w:firstLine="709"/>
        <w:jc w:val="both"/>
      </w:pPr>
      <w:r w:rsidRPr="00141E91">
        <w:t>Целью создания фонда оценочных средств (ФОС) является установление соответствия уровня подготовки обучающихся на этапе обучения требованиям рабочей программы дисциплины, установление в ходе аттестационных испытаний выпускников факта соответствия (несоответствия) уровня их подготовки требованиям соответствующего ФГОС ВО.</w:t>
      </w:r>
    </w:p>
    <w:p w14:paraId="4DED2902" w14:textId="77777777" w:rsidR="00141E91" w:rsidRPr="00141E91" w:rsidRDefault="00141E91" w:rsidP="00F476B0">
      <w:pPr>
        <w:ind w:firstLine="709"/>
        <w:jc w:val="both"/>
      </w:pPr>
      <w:r w:rsidRPr="00141E91">
        <w:t xml:space="preserve"> Задачи ФОС:</w:t>
      </w:r>
    </w:p>
    <w:p w14:paraId="1E4B0666" w14:textId="77777777" w:rsidR="00141E91" w:rsidRPr="00141E91" w:rsidRDefault="00141E91" w:rsidP="00F476B0">
      <w:pPr>
        <w:ind w:firstLine="709"/>
        <w:jc w:val="both"/>
      </w:pPr>
      <w:r w:rsidRPr="00141E91">
        <w:t>- контроль и управление процессом приобретения студентами необходимых знаний, умений, навыков и уровня сформированности компетенций, определенных ФГОС ВО по соответствующему направлению специальности;</w:t>
      </w:r>
    </w:p>
    <w:p w14:paraId="3F413445" w14:textId="77777777" w:rsidR="00141E91" w:rsidRPr="00141E91" w:rsidRDefault="00141E91" w:rsidP="00F476B0">
      <w:pPr>
        <w:ind w:firstLine="709"/>
        <w:jc w:val="both"/>
      </w:pPr>
      <w:r w:rsidRPr="00141E91"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14:paraId="437F2444" w14:textId="77777777" w:rsidR="00141E91" w:rsidRPr="00141E91" w:rsidRDefault="00141E91" w:rsidP="00F476B0">
      <w:pPr>
        <w:ind w:firstLine="709"/>
        <w:jc w:val="both"/>
      </w:pPr>
      <w:r w:rsidRPr="00141E91">
        <w:t>- проверка качества формирования компетенций у обучающихся;</w:t>
      </w:r>
    </w:p>
    <w:p w14:paraId="7F9F1F70" w14:textId="77777777" w:rsidR="00BA0CCF" w:rsidRDefault="00141E91" w:rsidP="00BA0CCF">
      <w:pPr>
        <w:ind w:firstLine="709"/>
        <w:jc w:val="both"/>
      </w:pPr>
      <w:r w:rsidRPr="00141E91">
        <w:t xml:space="preserve">- оценка уровня сформированности компетенций выпускника. </w:t>
      </w:r>
    </w:p>
    <w:p w14:paraId="16860A9E" w14:textId="77777777" w:rsidR="00BA0CCF" w:rsidRDefault="00BA0CCF" w:rsidP="00BA0CCF">
      <w:pPr>
        <w:ind w:firstLine="709"/>
        <w:jc w:val="both"/>
      </w:pPr>
    </w:p>
    <w:p w14:paraId="2F521DDA" w14:textId="77777777" w:rsidR="000A540D" w:rsidRPr="00573364" w:rsidRDefault="000A540D" w:rsidP="00BA0CCF">
      <w:pPr>
        <w:jc w:val="both"/>
        <w:rPr>
          <w:b/>
          <w:bCs/>
        </w:rPr>
      </w:pPr>
      <w:r w:rsidRPr="00573364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дисциплине:</w:t>
      </w:r>
    </w:p>
    <w:p w14:paraId="7C4FEE7C" w14:textId="77777777" w:rsidR="00BA0CCF" w:rsidRPr="00BA0CCF" w:rsidRDefault="00BA0CCF" w:rsidP="00BA0CCF">
      <w:pPr>
        <w:jc w:val="both"/>
      </w:pPr>
    </w:p>
    <w:p w14:paraId="217D1764" w14:textId="77777777" w:rsidR="000A540D" w:rsidRDefault="000A540D" w:rsidP="00D24AEC">
      <w:pPr>
        <w:spacing w:line="360" w:lineRule="auto"/>
      </w:pPr>
      <w:r>
        <w:tab/>
      </w:r>
      <w:r w:rsidR="00D7257F">
        <w:t>Лекционная аудит</w:t>
      </w:r>
      <w:r w:rsidR="00D07845">
        <w:t>о</w:t>
      </w:r>
      <w:r w:rsidR="00D7257F">
        <w:t>рия, оснащенная проекционным оборудованием</w:t>
      </w:r>
      <w:r w:rsidR="00D24AEC">
        <w:t>.</w:t>
      </w:r>
    </w:p>
    <w:p w14:paraId="5FA28448" w14:textId="699B3316" w:rsidR="00BA0CCF" w:rsidRDefault="00BA0CCF" w:rsidP="00BA0CCF">
      <w:pPr>
        <w:spacing w:line="288" w:lineRule="auto"/>
        <w:jc w:val="both"/>
      </w:pPr>
      <w:r>
        <w:t>Методические указания для обучающихся по освоению дисциплины представлены в Приложении 2.</w:t>
      </w:r>
    </w:p>
    <w:p w14:paraId="78B99E96" w14:textId="77777777" w:rsidR="000A540D" w:rsidRPr="000A540D" w:rsidRDefault="000A540D" w:rsidP="00D24AEC">
      <w:pPr>
        <w:spacing w:line="360" w:lineRule="auto"/>
        <w:ind w:firstLine="570"/>
        <w:jc w:val="both"/>
        <w:rPr>
          <w:sz w:val="28"/>
          <w:szCs w:val="28"/>
        </w:rPr>
      </w:pPr>
    </w:p>
    <w:p w14:paraId="0405D7EF" w14:textId="77777777" w:rsidR="000A540D" w:rsidRPr="0007651D" w:rsidRDefault="000A540D" w:rsidP="00D24AEC">
      <w:pPr>
        <w:spacing w:line="360" w:lineRule="auto"/>
        <w:jc w:val="both"/>
        <w:rPr>
          <w:b/>
          <w:bCs/>
        </w:rPr>
      </w:pPr>
      <w:r w:rsidRPr="0007651D">
        <w:rPr>
          <w:b/>
          <w:bCs/>
        </w:rPr>
        <w:t>Общие рекомендации</w:t>
      </w:r>
    </w:p>
    <w:p w14:paraId="6F398D9D" w14:textId="77777777" w:rsidR="000A540D" w:rsidRPr="00BA0CCF" w:rsidRDefault="000A540D" w:rsidP="00D24AEC">
      <w:pPr>
        <w:spacing w:line="360" w:lineRule="auto"/>
        <w:ind w:firstLine="570"/>
        <w:jc w:val="both"/>
      </w:pPr>
      <w:r w:rsidRPr="00BA0CCF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14:paraId="0DFABD2B" w14:textId="77777777" w:rsidR="000A540D" w:rsidRPr="00BA0CCF" w:rsidRDefault="000A540D" w:rsidP="00D24AEC">
      <w:pPr>
        <w:spacing w:line="360" w:lineRule="auto"/>
        <w:ind w:firstLine="570"/>
        <w:jc w:val="both"/>
      </w:pPr>
    </w:p>
    <w:p w14:paraId="6737DB48" w14:textId="77777777" w:rsidR="000A540D" w:rsidRPr="0007651D" w:rsidRDefault="000A540D" w:rsidP="00D24AEC">
      <w:pPr>
        <w:spacing w:line="360" w:lineRule="auto"/>
        <w:jc w:val="both"/>
        <w:rPr>
          <w:b/>
          <w:bCs/>
        </w:rPr>
      </w:pPr>
      <w:r w:rsidRPr="0007651D">
        <w:rPr>
          <w:b/>
          <w:bCs/>
        </w:rPr>
        <w:t>Работа с конспектом лекций</w:t>
      </w:r>
    </w:p>
    <w:p w14:paraId="64E44FFE" w14:textId="77777777" w:rsidR="000A540D" w:rsidRPr="00BA0CCF" w:rsidRDefault="000A540D" w:rsidP="00D24AEC">
      <w:pPr>
        <w:spacing w:line="360" w:lineRule="auto"/>
        <w:ind w:firstLine="570"/>
        <w:jc w:val="both"/>
      </w:pPr>
      <w:r w:rsidRPr="00BA0CCF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</w:t>
      </w:r>
      <w:r w:rsidRPr="00BA0CCF">
        <w:lastRenderedPageBreak/>
        <w:t xml:space="preserve">сформулируйте вопросы и обратитесь за помощью к преподавателю на консультации или ближайшей лекции. </w:t>
      </w:r>
    </w:p>
    <w:p w14:paraId="25DDA043" w14:textId="77777777" w:rsidR="000A540D" w:rsidRPr="000A540D" w:rsidRDefault="000A540D" w:rsidP="00D24AEC">
      <w:pPr>
        <w:spacing w:line="360" w:lineRule="auto"/>
        <w:ind w:firstLine="570"/>
        <w:jc w:val="both"/>
      </w:pPr>
      <w:r w:rsidRPr="000A540D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14:paraId="4259EDC7" w14:textId="77777777" w:rsidR="000A540D" w:rsidRPr="000A540D" w:rsidRDefault="000A540D" w:rsidP="00D24AEC">
      <w:pPr>
        <w:spacing w:line="360" w:lineRule="auto"/>
        <w:jc w:val="both"/>
      </w:pPr>
    </w:p>
    <w:p w14:paraId="0F03B10E" w14:textId="77777777" w:rsidR="000A540D" w:rsidRPr="0007651D" w:rsidRDefault="000A540D" w:rsidP="00D24AEC">
      <w:pPr>
        <w:spacing w:line="360" w:lineRule="auto"/>
        <w:jc w:val="both"/>
        <w:rPr>
          <w:b/>
          <w:bCs/>
        </w:rPr>
      </w:pPr>
      <w:r w:rsidRPr="0007651D">
        <w:rPr>
          <w:b/>
          <w:bCs/>
        </w:rPr>
        <w:t xml:space="preserve">Выполнение </w:t>
      </w:r>
      <w:r w:rsidR="00D7257F" w:rsidRPr="0007651D">
        <w:rPr>
          <w:b/>
          <w:bCs/>
        </w:rPr>
        <w:t>контрольной</w:t>
      </w:r>
      <w:r w:rsidRPr="0007651D">
        <w:rPr>
          <w:b/>
          <w:bCs/>
        </w:rPr>
        <w:t xml:space="preserve"> работы</w:t>
      </w:r>
    </w:p>
    <w:p w14:paraId="1BAC1DAF" w14:textId="77777777" w:rsidR="000A540D" w:rsidRDefault="000A540D" w:rsidP="00D24AEC">
      <w:pPr>
        <w:spacing w:line="360" w:lineRule="auto"/>
        <w:ind w:firstLine="570"/>
        <w:jc w:val="both"/>
      </w:pPr>
      <w:r w:rsidRPr="000A540D">
        <w:t xml:space="preserve">На занятии получите у преподавателя методические указания для выполнения </w:t>
      </w:r>
      <w:r w:rsidR="00670534">
        <w:t>РГР/</w:t>
      </w:r>
      <w:r w:rsidR="00D7257F" w:rsidRPr="00D7257F">
        <w:t>контрольной работы</w:t>
      </w:r>
      <w:r w:rsidR="00D7257F">
        <w:t xml:space="preserve"> (к/р)</w:t>
      </w:r>
      <w:r w:rsidRPr="000A540D">
        <w:t xml:space="preserve">. Начинайте выполнение после соответствующего изучения материала по тематике работы. </w:t>
      </w:r>
      <w:r w:rsidR="00D7257F">
        <w:t>к/р</w:t>
      </w:r>
      <w:r w:rsidRPr="000A540D">
        <w:t xml:space="preserve">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Для подготовки к защите </w:t>
      </w:r>
      <w:r w:rsidR="00D7257F">
        <w:t>к/р</w:t>
      </w:r>
      <w:r w:rsidRPr="000A540D">
        <w:t xml:space="preserve"> подготовьте ответы на вопросы, приводимые в методических указаниях в выполнению </w:t>
      </w:r>
      <w:r w:rsidR="00D7257F">
        <w:t>к/р</w:t>
      </w:r>
      <w:r w:rsidRPr="000A540D">
        <w:t>.</w:t>
      </w:r>
    </w:p>
    <w:p w14:paraId="34FB93DF" w14:textId="0203B800" w:rsidR="00573364" w:rsidRDefault="00573364">
      <w:r>
        <w:br w:type="page"/>
      </w:r>
    </w:p>
    <w:p w14:paraId="63B685C8" w14:textId="46E5745B" w:rsidR="00573364" w:rsidRDefault="00573364"/>
    <w:p w14:paraId="5D6B4FB0" w14:textId="77777777" w:rsidR="00573364" w:rsidRPr="009344AB" w:rsidRDefault="00573364" w:rsidP="00573364">
      <w:pPr>
        <w:jc w:val="center"/>
        <w:rPr>
          <w:b/>
        </w:rPr>
      </w:pPr>
      <w:r w:rsidRPr="009344AB">
        <w:rPr>
          <w:b/>
        </w:rPr>
        <w:t>8. Лист актуализации</w:t>
      </w:r>
    </w:p>
    <w:p w14:paraId="78DCFE4E" w14:textId="77777777" w:rsidR="00573364" w:rsidRPr="0045671A" w:rsidRDefault="00573364" w:rsidP="00573364">
      <w:pPr>
        <w:jc w:val="both"/>
        <w:rPr>
          <w:u w:val="single"/>
        </w:rPr>
      </w:pPr>
    </w:p>
    <w:p w14:paraId="511501B4" w14:textId="77777777" w:rsidR="00573364" w:rsidRDefault="00573364" w:rsidP="00573364">
      <w:pPr>
        <w:jc w:val="both"/>
      </w:pPr>
      <w:r>
        <w:t>______/______ учебный год</w:t>
      </w:r>
    </w:p>
    <w:p w14:paraId="2DEF2A89" w14:textId="77777777" w:rsidR="00573364" w:rsidRDefault="00573364" w:rsidP="00573364">
      <w:pPr>
        <w:jc w:val="both"/>
      </w:pPr>
      <w:r>
        <w:t>В рабочую программу вносятся следующие изменения:</w:t>
      </w:r>
    </w:p>
    <w:p w14:paraId="4B3FA2EF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5A8A81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23807558" w14:textId="77777777" w:rsidR="00573364" w:rsidRDefault="00573364" w:rsidP="005733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12227BD3" w14:textId="77777777" w:rsidR="00573364" w:rsidRDefault="00573364" w:rsidP="00573364">
      <w:pPr>
        <w:spacing w:line="288" w:lineRule="auto"/>
        <w:jc w:val="both"/>
      </w:pPr>
      <w:r>
        <w:t>протокол №___________от ________________</w:t>
      </w:r>
    </w:p>
    <w:p w14:paraId="4FF512BC" w14:textId="77777777" w:rsidR="00573364" w:rsidRDefault="00573364" w:rsidP="005733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07DCA246" w14:textId="77777777" w:rsidR="00573364" w:rsidRDefault="00573364" w:rsidP="00573364">
      <w:pPr>
        <w:spacing w:line="288" w:lineRule="auto"/>
        <w:jc w:val="both"/>
      </w:pPr>
      <w:r>
        <w:t>"_____"______________ 20 ____г.</w:t>
      </w:r>
    </w:p>
    <w:p w14:paraId="364A0117" w14:textId="77777777" w:rsidR="00573364" w:rsidRDefault="00573364" w:rsidP="00573364">
      <w:pPr>
        <w:jc w:val="both"/>
      </w:pPr>
    </w:p>
    <w:p w14:paraId="5018A8E5" w14:textId="77777777" w:rsidR="00573364" w:rsidRDefault="00573364" w:rsidP="00573364">
      <w:pPr>
        <w:jc w:val="both"/>
      </w:pPr>
    </w:p>
    <w:p w14:paraId="5D14355A" w14:textId="77777777" w:rsidR="00573364" w:rsidRDefault="00573364" w:rsidP="00573364">
      <w:pPr>
        <w:jc w:val="both"/>
      </w:pPr>
    </w:p>
    <w:p w14:paraId="6B4FA791" w14:textId="77777777" w:rsidR="00573364" w:rsidRDefault="00573364" w:rsidP="00573364">
      <w:pPr>
        <w:jc w:val="both"/>
      </w:pPr>
    </w:p>
    <w:p w14:paraId="69DC58C3" w14:textId="77777777" w:rsidR="00573364" w:rsidRDefault="00573364" w:rsidP="00573364">
      <w:pPr>
        <w:jc w:val="both"/>
      </w:pPr>
      <w:r>
        <w:t>______/______ учебный год</w:t>
      </w:r>
    </w:p>
    <w:p w14:paraId="4546310B" w14:textId="77777777" w:rsidR="00573364" w:rsidRDefault="00573364" w:rsidP="00573364">
      <w:pPr>
        <w:jc w:val="both"/>
      </w:pPr>
      <w:r>
        <w:t>В рабочую программу вносятся следующие изменения:</w:t>
      </w:r>
    </w:p>
    <w:p w14:paraId="30D444AB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5B2D82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76EDC8D0" w14:textId="77777777" w:rsidR="00573364" w:rsidRDefault="00573364" w:rsidP="005733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1B3DC5AE" w14:textId="77777777" w:rsidR="00573364" w:rsidRDefault="00573364" w:rsidP="00573364">
      <w:pPr>
        <w:spacing w:line="288" w:lineRule="auto"/>
        <w:jc w:val="both"/>
      </w:pPr>
      <w:r>
        <w:t>протокол №___________от ________________</w:t>
      </w:r>
    </w:p>
    <w:p w14:paraId="2BD57044" w14:textId="77777777" w:rsidR="00573364" w:rsidRDefault="00573364" w:rsidP="005733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3640A231" w14:textId="77777777" w:rsidR="00573364" w:rsidRDefault="00573364" w:rsidP="00573364">
      <w:pPr>
        <w:spacing w:line="288" w:lineRule="auto"/>
        <w:jc w:val="both"/>
      </w:pPr>
      <w:r>
        <w:t>"_____"______________ 20 ____г.</w:t>
      </w:r>
    </w:p>
    <w:p w14:paraId="689B0232" w14:textId="77777777" w:rsidR="00573364" w:rsidRDefault="00573364" w:rsidP="00573364">
      <w:pPr>
        <w:jc w:val="both"/>
      </w:pPr>
    </w:p>
    <w:p w14:paraId="1DB0348C" w14:textId="77777777" w:rsidR="00573364" w:rsidRDefault="00573364" w:rsidP="00573364">
      <w:pPr>
        <w:jc w:val="both"/>
      </w:pPr>
    </w:p>
    <w:p w14:paraId="0BDCA66B" w14:textId="77777777" w:rsidR="00573364" w:rsidRDefault="00573364" w:rsidP="00573364">
      <w:pPr>
        <w:jc w:val="both"/>
      </w:pPr>
    </w:p>
    <w:p w14:paraId="2AE91C42" w14:textId="77777777" w:rsidR="00573364" w:rsidRDefault="00573364" w:rsidP="00573364">
      <w:pPr>
        <w:jc w:val="both"/>
      </w:pPr>
      <w:r>
        <w:t>______/______ учебный год</w:t>
      </w:r>
    </w:p>
    <w:p w14:paraId="4BEDCB18" w14:textId="77777777" w:rsidR="00573364" w:rsidRDefault="00573364" w:rsidP="00573364">
      <w:pPr>
        <w:jc w:val="both"/>
      </w:pPr>
      <w:r>
        <w:t>В рабочую программу вносятся следующие изменения:</w:t>
      </w:r>
    </w:p>
    <w:p w14:paraId="7C953D9E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69D7CE" w14:textId="77777777" w:rsidR="00573364" w:rsidRDefault="00573364" w:rsidP="00573364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6B88A19F" w14:textId="77777777" w:rsidR="00573364" w:rsidRDefault="00573364" w:rsidP="00573364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73AD3BE8" w14:textId="77777777" w:rsidR="00573364" w:rsidRDefault="00573364" w:rsidP="00573364">
      <w:pPr>
        <w:spacing w:line="288" w:lineRule="auto"/>
        <w:jc w:val="both"/>
      </w:pPr>
      <w:r>
        <w:t>протокол №___________от ________________</w:t>
      </w:r>
    </w:p>
    <w:p w14:paraId="57E029E4" w14:textId="77777777" w:rsidR="00573364" w:rsidRDefault="00573364" w:rsidP="00573364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4DB3FE59" w14:textId="77777777" w:rsidR="00573364" w:rsidRDefault="00573364" w:rsidP="00573364">
      <w:pPr>
        <w:spacing w:line="288" w:lineRule="auto"/>
        <w:jc w:val="both"/>
      </w:pPr>
      <w:r>
        <w:t>"_____"______________ 20 ____г.</w:t>
      </w:r>
    </w:p>
    <w:p w14:paraId="1C0DEDDF" w14:textId="77777777" w:rsidR="00923151" w:rsidRDefault="00923151" w:rsidP="00923151">
      <w:pPr>
        <w:ind w:firstLine="570"/>
        <w:sectPr w:rsidR="00923151" w:rsidSect="000E6900">
          <w:headerReference w:type="even" r:id="rId19"/>
          <w:headerReference w:type="default" r:id="rId20"/>
          <w:footerReference w:type="even" r:id="rId21"/>
          <w:footerReference w:type="default" r:id="rId22"/>
          <w:pgSz w:w="11906" w:h="16838" w:code="9"/>
          <w:pgMar w:top="851" w:right="851" w:bottom="851" w:left="851" w:header="567" w:footer="510" w:gutter="0"/>
          <w:cols w:space="708"/>
          <w:docGrid w:linePitch="360"/>
        </w:sectPr>
      </w:pPr>
    </w:p>
    <w:p w14:paraId="3264AEED" w14:textId="77777777" w:rsidR="00923151" w:rsidRPr="00BA0CCF" w:rsidRDefault="00923151" w:rsidP="00923151">
      <w:pPr>
        <w:ind w:firstLine="570"/>
      </w:pPr>
      <w:r w:rsidRPr="00BA0CCF">
        <w:lastRenderedPageBreak/>
        <w:t>9. Протокол согласования рабочей программы с другими дисциплинами направления (специальности)</w:t>
      </w:r>
    </w:p>
    <w:p w14:paraId="5B977690" w14:textId="77777777" w:rsidR="00923151" w:rsidRDefault="00923151" w:rsidP="00923151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0"/>
        <w:gridCol w:w="3838"/>
        <w:gridCol w:w="3838"/>
        <w:gridCol w:w="3714"/>
      </w:tblGrid>
      <w:tr w:rsidR="00923151" w14:paraId="19DDB6DF" w14:textId="77777777" w:rsidTr="000E6900">
        <w:tc>
          <w:tcPr>
            <w:tcW w:w="3730" w:type="dxa"/>
            <w:tcBorders>
              <w:left w:val="nil"/>
            </w:tcBorders>
            <w:vAlign w:val="center"/>
          </w:tcPr>
          <w:p w14:paraId="5CAC628E" w14:textId="77777777" w:rsidR="00923151" w:rsidRDefault="00923151" w:rsidP="000E69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дисциплин, изучение которых опирается на данную дисциплину</w:t>
            </w:r>
          </w:p>
        </w:tc>
        <w:tc>
          <w:tcPr>
            <w:tcW w:w="3838" w:type="dxa"/>
            <w:vAlign w:val="center"/>
          </w:tcPr>
          <w:p w14:paraId="5C4DBF2C" w14:textId="77777777" w:rsidR="00923151" w:rsidRDefault="00923151" w:rsidP="000E69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Кафедра</w:t>
            </w:r>
          </w:p>
        </w:tc>
        <w:tc>
          <w:tcPr>
            <w:tcW w:w="3838" w:type="dxa"/>
            <w:vAlign w:val="center"/>
          </w:tcPr>
          <w:p w14:paraId="2DABCFCE" w14:textId="77777777" w:rsidR="00923151" w:rsidRDefault="00923151" w:rsidP="000E69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Предложения об изменениях в пропорциях материала, порядка изложения</w:t>
            </w: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34FDCFD" w14:textId="77777777" w:rsidR="00923151" w:rsidRDefault="00923151" w:rsidP="000E69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Принятое решение (протокол №, дата), кафедрой, разрабатывающей программу</w:t>
            </w:r>
          </w:p>
        </w:tc>
      </w:tr>
      <w:tr w:rsidR="00923151" w14:paraId="2F1B7DDE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69BD3E2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C05963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D616D9E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DB6F681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0C71A82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CB880AB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D2D03D9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22F992F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B88069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1734D93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7F4D673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77E856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2BD065CF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74DE822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4C6B3404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617E810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D28C62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046B37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23609CC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A078B94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7B7605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60F87A4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777828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7ED77099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4964D58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7E82791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6E6D514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2D3376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2C014FF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56BDADC4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3C61458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AB46A6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663245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4763AE1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7F8A04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5C024D9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7528134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333A911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FE9D0B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31D82760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082A56B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B4D2216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921990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8F7B499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6C355B0A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C6B66E4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F570A9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93D89C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28DAC7F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3A1C2801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55F27D7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2C3977E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4979A2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700F0A1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D3ABAAC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65378E3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F56FA3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66C9F8F4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6D6094D6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63A77377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411825B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66C818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BB2D96A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74B6D2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F62FF56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2A059790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3944867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5AAA702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579CA496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2FF3B420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03EA4EDA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EDFB50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7315B8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3B907560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77958778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3351F7B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6A98AA8D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7DD3CE3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419B22DE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0FAB326D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3E7B0B3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16A2A4E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30E5A656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752B0D53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005FB1EF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35BA2A15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1ED411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45E70AEA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4B9A7AA4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  <w:tr w:rsidR="00923151" w14:paraId="077B88CE" w14:textId="77777777" w:rsidTr="000E6900">
        <w:trPr>
          <w:trHeight w:val="397"/>
        </w:trPr>
        <w:tc>
          <w:tcPr>
            <w:tcW w:w="3730" w:type="dxa"/>
            <w:tcBorders>
              <w:left w:val="nil"/>
            </w:tcBorders>
            <w:vAlign w:val="center"/>
          </w:tcPr>
          <w:p w14:paraId="7239D4D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2FA66292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838" w:type="dxa"/>
            <w:vAlign w:val="center"/>
          </w:tcPr>
          <w:p w14:paraId="1D203AA8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  <w:tc>
          <w:tcPr>
            <w:tcW w:w="3714" w:type="dxa"/>
            <w:tcBorders>
              <w:right w:val="nil"/>
            </w:tcBorders>
            <w:vAlign w:val="center"/>
          </w:tcPr>
          <w:p w14:paraId="7876FAAC" w14:textId="77777777" w:rsidR="00923151" w:rsidRDefault="00923151" w:rsidP="000E6900">
            <w:pPr>
              <w:jc w:val="center"/>
              <w:rPr>
                <w:sz w:val="22"/>
              </w:rPr>
            </w:pPr>
          </w:p>
        </w:tc>
      </w:tr>
    </w:tbl>
    <w:p w14:paraId="293C051A" w14:textId="77777777" w:rsidR="00923151" w:rsidRDefault="00923151" w:rsidP="00923151">
      <w:pPr>
        <w:jc w:val="both"/>
        <w:sectPr w:rsidR="00923151" w:rsidSect="000E6900">
          <w:pgSz w:w="16838" w:h="11906" w:orient="landscape" w:code="9"/>
          <w:pgMar w:top="851" w:right="851" w:bottom="851" w:left="851" w:header="567" w:footer="510" w:gutter="0"/>
          <w:cols w:space="708"/>
          <w:docGrid w:linePitch="360"/>
        </w:sectPr>
      </w:pPr>
    </w:p>
    <w:p w14:paraId="7E9C8E1C" w14:textId="77777777" w:rsidR="00AF2A73" w:rsidRPr="002865C9" w:rsidRDefault="00AF2A73" w:rsidP="00AF2A73">
      <w:pPr>
        <w:jc w:val="right"/>
      </w:pPr>
      <w:r>
        <w:lastRenderedPageBreak/>
        <w:t>Приложение</w:t>
      </w:r>
      <w:r w:rsidR="00BA0CCF">
        <w:t xml:space="preserve"> 1</w:t>
      </w:r>
    </w:p>
    <w:p w14:paraId="5704B5F1" w14:textId="77777777" w:rsidR="00BA0CCF" w:rsidRPr="00810566" w:rsidRDefault="00BA0CCF" w:rsidP="00BA0CCF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14:paraId="6AC4BC6F" w14:textId="77777777" w:rsidR="00BA0CCF" w:rsidRDefault="00BA0CCF" w:rsidP="00BA0CCF">
      <w:pPr>
        <w:jc w:val="center"/>
      </w:pPr>
      <w:r w:rsidRPr="00810566">
        <w:t xml:space="preserve">Федеральное государственное бюджетное </w:t>
      </w:r>
    </w:p>
    <w:p w14:paraId="187DDF05" w14:textId="77777777" w:rsidR="00BA0CCF" w:rsidRPr="00810566" w:rsidRDefault="00BA0CCF" w:rsidP="00BA0CCF">
      <w:pPr>
        <w:jc w:val="center"/>
      </w:pPr>
      <w:r w:rsidRPr="00810566">
        <w:t xml:space="preserve">образовательное учреждение высшего образования </w:t>
      </w:r>
    </w:p>
    <w:p w14:paraId="2FE17D7D" w14:textId="77777777" w:rsidR="00BA0CCF" w:rsidRPr="00810566" w:rsidRDefault="00BA0CCF" w:rsidP="00BA0CCF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7897E080" w14:textId="77777777" w:rsidR="00BA0CCF" w:rsidRDefault="00BA0CCF" w:rsidP="00BA0C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14:paraId="758C8243" w14:textId="77777777" w:rsidR="00BA0CCF" w:rsidRDefault="00BA0CCF" w:rsidP="00BA0CCF">
      <w:pPr>
        <w:jc w:val="center"/>
        <w:rPr>
          <w:b/>
          <w:bCs/>
          <w:sz w:val="28"/>
          <w:szCs w:val="28"/>
        </w:rPr>
      </w:pPr>
    </w:p>
    <w:p w14:paraId="2A6E369B" w14:textId="77777777" w:rsidR="00BA0CCF" w:rsidRDefault="00BA0CCF" w:rsidP="00BA0CCF">
      <w:pPr>
        <w:jc w:val="center"/>
        <w:rPr>
          <w:b/>
          <w:bCs/>
          <w:sz w:val="28"/>
          <w:szCs w:val="28"/>
        </w:rPr>
      </w:pPr>
    </w:p>
    <w:p w14:paraId="6131B24C" w14:textId="77777777" w:rsidR="00BA0CCF" w:rsidRPr="00810566" w:rsidRDefault="00BA0CCF" w:rsidP="00BA0CCF">
      <w:pPr>
        <w:jc w:val="center"/>
        <w:rPr>
          <w:b/>
          <w:bCs/>
          <w:sz w:val="28"/>
          <w:szCs w:val="28"/>
        </w:rPr>
      </w:pPr>
    </w:p>
    <w:p w14:paraId="4A91ED38" w14:textId="77777777" w:rsidR="00AF2A73" w:rsidRPr="00926991" w:rsidRDefault="00C709CE" w:rsidP="00AF2A7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5B464E7D" w14:textId="77777777" w:rsidR="00AF2A73" w:rsidRPr="00FB389D" w:rsidRDefault="00AF2A73" w:rsidP="00AF2A73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14:paraId="333E06C0" w14:textId="77777777" w:rsidR="00AF2A73" w:rsidRPr="00BA0CCF" w:rsidRDefault="00AF2A73" w:rsidP="00AF2A73">
      <w:pPr>
        <w:pStyle w:val="4"/>
        <w:jc w:val="center"/>
        <w:rPr>
          <w:rFonts w:ascii="Times New Roman" w:hAnsi="Times New Roman"/>
          <w:b w:val="0"/>
          <w:i/>
        </w:rPr>
      </w:pPr>
      <w:r w:rsidRPr="00BA0CCF">
        <w:rPr>
          <w:rFonts w:ascii="Times New Roman" w:hAnsi="Times New Roman"/>
          <w:b w:val="0"/>
        </w:rPr>
        <w:t xml:space="preserve">Кафедра </w:t>
      </w:r>
      <w:r w:rsidRPr="00BA0CCF">
        <w:rPr>
          <w:rFonts w:ascii="Times New Roman" w:hAnsi="Times New Roman"/>
          <w:b w:val="0"/>
          <w:u w:val="single"/>
        </w:rPr>
        <w:tab/>
      </w:r>
      <w:r w:rsidRPr="00BA0CCF">
        <w:rPr>
          <w:rFonts w:ascii="Times New Roman" w:hAnsi="Times New Roman"/>
          <w:b w:val="0"/>
          <w:u w:val="single"/>
        </w:rPr>
        <w:tab/>
      </w:r>
      <w:r w:rsidR="00C709CE">
        <w:rPr>
          <w:rFonts w:ascii="Times New Roman" w:hAnsi="Times New Roman"/>
          <w:b w:val="0"/>
          <w:u w:val="single"/>
        </w:rPr>
        <w:t>ЭиМ</w:t>
      </w:r>
      <w:r w:rsidRPr="00BA0CCF">
        <w:rPr>
          <w:rFonts w:ascii="Times New Roman" w:hAnsi="Times New Roman"/>
          <w:b w:val="0"/>
          <w:u w:val="single"/>
        </w:rPr>
        <w:tab/>
      </w:r>
      <w:r w:rsidRPr="00BA0CCF">
        <w:rPr>
          <w:rFonts w:ascii="Times New Roman" w:hAnsi="Times New Roman"/>
          <w:b w:val="0"/>
          <w:u w:val="single"/>
        </w:rPr>
        <w:tab/>
      </w:r>
    </w:p>
    <w:p w14:paraId="6D95B875" w14:textId="77777777" w:rsidR="00AF2A73" w:rsidRDefault="00AF2A73" w:rsidP="00AF2A73">
      <w:pPr>
        <w:pStyle w:val="4"/>
        <w:jc w:val="center"/>
        <w:rPr>
          <w:b w:val="0"/>
        </w:rPr>
      </w:pPr>
    </w:p>
    <w:p w14:paraId="23D25000" w14:textId="77777777" w:rsidR="00AF2A73" w:rsidRPr="001971B8" w:rsidRDefault="00AF2A73" w:rsidP="00AF2A73"/>
    <w:p w14:paraId="5653CE44" w14:textId="77777777" w:rsidR="00AF2A73" w:rsidRDefault="00AF2A73" w:rsidP="00AF2A73">
      <w:pPr>
        <w:jc w:val="center"/>
        <w:rPr>
          <w:b/>
          <w:sz w:val="36"/>
          <w:szCs w:val="36"/>
        </w:rPr>
      </w:pPr>
    </w:p>
    <w:p w14:paraId="681CDE5E" w14:textId="77777777" w:rsidR="00BA0CCF" w:rsidRPr="00BA0CCF" w:rsidRDefault="00BA0CCF" w:rsidP="00BA0CCF">
      <w:pPr>
        <w:jc w:val="center"/>
        <w:rPr>
          <w:b/>
          <w:sz w:val="32"/>
          <w:szCs w:val="32"/>
        </w:rPr>
      </w:pPr>
      <w:r w:rsidRPr="00BA0CCF">
        <w:rPr>
          <w:b/>
          <w:sz w:val="32"/>
          <w:szCs w:val="32"/>
        </w:rPr>
        <w:t>ФОНД ОЦЕНОЧНЫХ СРЕДСТВ</w:t>
      </w:r>
    </w:p>
    <w:p w14:paraId="368BA9EB" w14:textId="77777777" w:rsidR="00BA0CCF" w:rsidRPr="00BA0CCF" w:rsidRDefault="00BA0CCF" w:rsidP="00BA0CCF">
      <w:pPr>
        <w:keepNext/>
        <w:jc w:val="center"/>
        <w:outlineLvl w:val="3"/>
        <w:rPr>
          <w:b/>
          <w:bCs/>
          <w:sz w:val="32"/>
          <w:szCs w:val="32"/>
        </w:rPr>
      </w:pPr>
      <w:r w:rsidRPr="00BA0CCF">
        <w:rPr>
          <w:b/>
          <w:bCs/>
          <w:sz w:val="32"/>
          <w:szCs w:val="32"/>
        </w:rPr>
        <w:t>ПО ДИСЦИПЛИНЕ</w:t>
      </w:r>
    </w:p>
    <w:p w14:paraId="27027A2F" w14:textId="77777777" w:rsidR="00AF2A73" w:rsidRPr="00BA0CCF" w:rsidRDefault="00AF2A73" w:rsidP="00AF2A73">
      <w:pPr>
        <w:pStyle w:val="4"/>
        <w:spacing w:line="360" w:lineRule="auto"/>
        <w:ind w:left="284" w:hanging="141"/>
        <w:jc w:val="center"/>
        <w:rPr>
          <w:rFonts w:ascii="Times New Roman" w:hAnsi="Times New Roman"/>
          <w:b w:val="0"/>
        </w:rPr>
      </w:pPr>
      <w:r w:rsidRPr="00BA0CCF">
        <w:rPr>
          <w:rFonts w:ascii="Times New Roman" w:hAnsi="Times New Roman"/>
          <w:b w:val="0"/>
          <w:u w:val="single"/>
        </w:rPr>
        <w:t>Общая энергетика</w:t>
      </w:r>
    </w:p>
    <w:p w14:paraId="25162070" w14:textId="77777777" w:rsidR="00AF2A73" w:rsidRPr="00AF2A73" w:rsidRDefault="00AF2A73" w:rsidP="00AF2A73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5CE7277A" w14:textId="77777777" w:rsidR="00AF2A73" w:rsidRPr="00AF2A73" w:rsidRDefault="00AF2A73" w:rsidP="00AF2A73">
      <w:pPr>
        <w:jc w:val="center"/>
        <w:rPr>
          <w:sz w:val="28"/>
          <w:szCs w:val="28"/>
          <w:u w:val="single"/>
          <w:vertAlign w:val="superscript"/>
        </w:rPr>
      </w:pPr>
      <w:r w:rsidRPr="00AF2A73">
        <w:rPr>
          <w:sz w:val="28"/>
          <w:szCs w:val="28"/>
          <w:u w:val="single"/>
        </w:rPr>
        <w:t>13.03.02  Электроэнергетика и электротехника</w:t>
      </w:r>
    </w:p>
    <w:p w14:paraId="2AE25567" w14:textId="77777777" w:rsidR="00AF2A73" w:rsidRPr="006724A0" w:rsidRDefault="00AF2A73" w:rsidP="00AF2A73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47F32157" w14:textId="77777777" w:rsidR="00AF2A73" w:rsidRPr="00AF2A73" w:rsidRDefault="00AF2A73" w:rsidP="00AF2A73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 w:rsidRPr="00AF2A73">
        <w:rPr>
          <w:sz w:val="28"/>
          <w:szCs w:val="28"/>
          <w:u w:val="single"/>
        </w:rPr>
        <w:t>Электропривод и автоматика</w:t>
      </w:r>
      <w:r w:rsidRPr="00AF2A73">
        <w:rPr>
          <w:sz w:val="28"/>
          <w:szCs w:val="28"/>
          <w:u w:val="single"/>
        </w:rPr>
        <w:tab/>
      </w:r>
      <w:r w:rsidRPr="00AF2A73">
        <w:rPr>
          <w:sz w:val="28"/>
          <w:szCs w:val="28"/>
          <w:u w:val="single"/>
        </w:rPr>
        <w:tab/>
      </w:r>
      <w:r w:rsidRPr="00AF2A73">
        <w:rPr>
          <w:sz w:val="28"/>
          <w:szCs w:val="28"/>
          <w:vertAlign w:val="superscript"/>
        </w:rPr>
        <w:t xml:space="preserve"> </w:t>
      </w:r>
    </w:p>
    <w:p w14:paraId="5552E70A" w14:textId="77777777" w:rsidR="00AF2A73" w:rsidRPr="00CD3FF1" w:rsidRDefault="00AF2A73" w:rsidP="00AF2A73">
      <w:pPr>
        <w:ind w:firstLine="567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1326DD">
        <w:rPr>
          <w:sz w:val="28"/>
          <w:szCs w:val="28"/>
          <w:u w:val="single"/>
        </w:rPr>
        <w:tab/>
        <w:t>бакалавр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8763BB4" w14:textId="77777777" w:rsidR="00AF2A73" w:rsidRPr="006724A0" w:rsidRDefault="00AF2A73" w:rsidP="00AF2A73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к</w:t>
      </w:r>
      <w:r w:rsidRPr="006724A0">
        <w:rPr>
          <w:sz w:val="28"/>
          <w:szCs w:val="28"/>
          <w:vertAlign w:val="superscript"/>
        </w:rPr>
        <w:t>валификация (степень) выпускника</w:t>
      </w:r>
    </w:p>
    <w:p w14:paraId="1ADD56C3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8563FAC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5FD5723D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1A8C7650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19A3A0F9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56335FE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A1B1A54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CCDE62D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42042823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34848DBF" w14:textId="77777777" w:rsidR="00AF2A73" w:rsidRDefault="00AF2A73" w:rsidP="00AF2A73">
      <w:pPr>
        <w:spacing w:line="360" w:lineRule="auto"/>
        <w:jc w:val="center"/>
        <w:rPr>
          <w:sz w:val="28"/>
          <w:szCs w:val="28"/>
        </w:rPr>
      </w:pPr>
    </w:p>
    <w:p w14:paraId="5C3EB9B8" w14:textId="77777777" w:rsidR="00C247A1" w:rsidRDefault="00C247A1" w:rsidP="00AF2A73">
      <w:pPr>
        <w:spacing w:line="360" w:lineRule="auto"/>
        <w:jc w:val="center"/>
        <w:rPr>
          <w:sz w:val="28"/>
          <w:szCs w:val="28"/>
        </w:rPr>
      </w:pPr>
    </w:p>
    <w:p w14:paraId="6D679FCF" w14:textId="77777777" w:rsidR="00C247A1" w:rsidRDefault="00AF2A73" w:rsidP="00C247A1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>
        <w:rPr>
          <w:sz w:val="28"/>
          <w:szCs w:val="28"/>
        </w:rPr>
        <w:t>1</w:t>
      </w:r>
      <w:r w:rsidR="00105962">
        <w:rPr>
          <w:sz w:val="28"/>
          <w:szCs w:val="28"/>
        </w:rPr>
        <w:t>9</w:t>
      </w:r>
    </w:p>
    <w:p w14:paraId="3B6AAB7B" w14:textId="77777777" w:rsidR="00AF2A73" w:rsidRPr="00780FAC" w:rsidRDefault="00C247A1" w:rsidP="00C247A1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Разработчик</w:t>
      </w:r>
      <w:r w:rsidR="00AF2A73" w:rsidRPr="00780FAC">
        <w:rPr>
          <w:sz w:val="28"/>
          <w:szCs w:val="28"/>
        </w:rPr>
        <w:t xml:space="preserve">: </w:t>
      </w:r>
      <w:r w:rsidR="00AF2A73">
        <w:rPr>
          <w:sz w:val="28"/>
          <w:szCs w:val="28"/>
        </w:rPr>
        <w:t xml:space="preserve">доцент кафедры </w:t>
      </w:r>
      <w:r w:rsidR="00C709CE">
        <w:rPr>
          <w:sz w:val="28"/>
          <w:szCs w:val="28"/>
        </w:rPr>
        <w:t>ЭиМ</w:t>
      </w:r>
      <w:r w:rsidR="00AF2A73">
        <w:rPr>
          <w:sz w:val="28"/>
          <w:szCs w:val="28"/>
        </w:rPr>
        <w:t>_______________</w:t>
      </w:r>
      <w:r w:rsidR="00AF2A73" w:rsidRPr="00AF2A73">
        <w:t xml:space="preserve"> </w:t>
      </w:r>
      <w:r w:rsidR="00AF2A73" w:rsidRPr="00AF2A73">
        <w:rPr>
          <w:sz w:val="28"/>
          <w:szCs w:val="28"/>
        </w:rPr>
        <w:t>А. Э. Старцев</w:t>
      </w:r>
    </w:p>
    <w:p w14:paraId="06415B17" w14:textId="77777777" w:rsidR="00AF2A73" w:rsidRPr="00780FAC" w:rsidRDefault="00AF2A73" w:rsidP="00AF2A7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Утвержден на заседании кафедры</w:t>
      </w:r>
    </w:p>
    <w:p w14:paraId="145026D3" w14:textId="77777777" w:rsidR="00AF2A73" w:rsidRPr="00780FAC" w:rsidRDefault="00AF2A73" w:rsidP="00AF2A73">
      <w:pPr>
        <w:spacing w:line="360" w:lineRule="auto"/>
        <w:rPr>
          <w:sz w:val="28"/>
          <w:szCs w:val="28"/>
        </w:rPr>
      </w:pPr>
      <w:r w:rsidRPr="00780FAC">
        <w:rPr>
          <w:sz w:val="28"/>
          <w:szCs w:val="28"/>
        </w:rPr>
        <w:t>«</w:t>
      </w:r>
      <w:r w:rsidR="00BA0CCF">
        <w:rPr>
          <w:sz w:val="28"/>
          <w:szCs w:val="28"/>
        </w:rPr>
        <w:t>___</w:t>
      </w:r>
      <w:r w:rsidRPr="00780FA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A0CCF" w:rsidRPr="00BA0CCF">
        <w:rPr>
          <w:sz w:val="28"/>
          <w:szCs w:val="28"/>
        </w:rPr>
        <w:t>__________</w:t>
      </w:r>
      <w:r w:rsidRPr="00BA0CCF">
        <w:rPr>
          <w:sz w:val="28"/>
          <w:szCs w:val="28"/>
        </w:rPr>
        <w:t xml:space="preserve"> </w:t>
      </w:r>
      <w:r w:rsidRPr="00780FAC">
        <w:rPr>
          <w:sz w:val="28"/>
          <w:szCs w:val="28"/>
        </w:rPr>
        <w:t>20</w:t>
      </w:r>
      <w:r w:rsidR="00BA0CCF" w:rsidRPr="00BA0CCF">
        <w:rPr>
          <w:sz w:val="28"/>
          <w:szCs w:val="28"/>
        </w:rPr>
        <w:t>_____</w:t>
      </w:r>
      <w:r w:rsidRPr="00780FAC">
        <w:rPr>
          <w:sz w:val="28"/>
          <w:szCs w:val="28"/>
        </w:rPr>
        <w:t xml:space="preserve"> г., протокол №</w:t>
      </w:r>
      <w:r w:rsidR="00BA0CCF" w:rsidRPr="00BA0CCF">
        <w:rPr>
          <w:sz w:val="28"/>
          <w:szCs w:val="28"/>
        </w:rPr>
        <w:t>____</w:t>
      </w:r>
    </w:p>
    <w:p w14:paraId="61EE193C" w14:textId="77777777" w:rsidR="00AF2A73" w:rsidRPr="00780FAC" w:rsidRDefault="00C709CE" w:rsidP="00AF2A7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И. о. зав.</w:t>
      </w:r>
      <w:r w:rsidR="00AF2A73" w:rsidRPr="00780FAC">
        <w:rPr>
          <w:sz w:val="28"/>
          <w:szCs w:val="28"/>
        </w:rPr>
        <w:t xml:space="preserve"> кафедрой </w:t>
      </w:r>
      <w:r w:rsidR="00AF2A73" w:rsidRPr="00780FAC">
        <w:rPr>
          <w:sz w:val="28"/>
          <w:szCs w:val="28"/>
        </w:rPr>
        <w:tab/>
      </w:r>
      <w:r>
        <w:rPr>
          <w:sz w:val="28"/>
          <w:szCs w:val="28"/>
        </w:rPr>
        <w:t>ЭиМ</w:t>
      </w:r>
      <w:r w:rsidR="00C247A1">
        <w:rPr>
          <w:sz w:val="28"/>
          <w:szCs w:val="28"/>
        </w:rPr>
        <w:t xml:space="preserve"> _____________________</w:t>
      </w:r>
      <w:r w:rsidRPr="00C709CE">
        <w:rPr>
          <w:sz w:val="28"/>
          <w:szCs w:val="28"/>
        </w:rPr>
        <w:t xml:space="preserve"> </w:t>
      </w:r>
      <w:r w:rsidRPr="00AF2A73">
        <w:rPr>
          <w:sz w:val="28"/>
          <w:szCs w:val="28"/>
        </w:rPr>
        <w:t>А. Э. Старцев</w:t>
      </w:r>
    </w:p>
    <w:p w14:paraId="064AEF90" w14:textId="77777777" w:rsidR="00923151" w:rsidRPr="000A540D" w:rsidRDefault="00923151" w:rsidP="000A540D">
      <w:pPr>
        <w:ind w:firstLine="570"/>
        <w:jc w:val="both"/>
      </w:pPr>
    </w:p>
    <w:p w14:paraId="03D515D9" w14:textId="77777777" w:rsidR="00C247A1" w:rsidRDefault="00AF2A73" w:rsidP="00633436">
      <w:pPr>
        <w:numPr>
          <w:ilvl w:val="0"/>
          <w:numId w:val="37"/>
        </w:numPr>
        <w:spacing w:line="360" w:lineRule="auto"/>
        <w:jc w:val="center"/>
        <w:rPr>
          <w:b/>
          <w:sz w:val="28"/>
          <w:szCs w:val="28"/>
        </w:rPr>
      </w:pPr>
      <w:r>
        <w:br w:type="page"/>
      </w:r>
      <w:r w:rsidR="00C247A1"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14:paraId="20B3D198" w14:textId="77777777" w:rsidR="00C247A1" w:rsidRPr="007340FA" w:rsidRDefault="00C247A1" w:rsidP="00C247A1">
      <w:pPr>
        <w:rPr>
          <w:rStyle w:val="af3"/>
          <w:i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118"/>
        <w:gridCol w:w="4253"/>
      </w:tblGrid>
      <w:tr w:rsidR="00C247A1" w:rsidRPr="008D40B4" w14:paraId="3E40DA30" w14:textId="77777777" w:rsidTr="000E6900">
        <w:tc>
          <w:tcPr>
            <w:tcW w:w="2410" w:type="dxa"/>
            <w:shd w:val="clear" w:color="auto" w:fill="auto"/>
          </w:tcPr>
          <w:p w14:paraId="2D7C6AB1" w14:textId="77777777" w:rsidR="00C247A1" w:rsidRPr="008D40B4" w:rsidRDefault="00C247A1" w:rsidP="000E6900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3118" w:type="dxa"/>
            <w:shd w:val="clear" w:color="auto" w:fill="auto"/>
          </w:tcPr>
          <w:p w14:paraId="1915E42A" w14:textId="77777777" w:rsidR="00C247A1" w:rsidRPr="008D40B4" w:rsidRDefault="00C247A1" w:rsidP="000E6900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4253" w:type="dxa"/>
            <w:shd w:val="clear" w:color="auto" w:fill="auto"/>
          </w:tcPr>
          <w:p w14:paraId="77DEED41" w14:textId="77777777" w:rsidR="00C247A1" w:rsidRPr="008D40B4" w:rsidRDefault="00C247A1" w:rsidP="000E6900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D144D7" w:rsidRPr="008D40B4" w14:paraId="3ECA3BD7" w14:textId="77777777" w:rsidTr="00462BE3">
        <w:tc>
          <w:tcPr>
            <w:tcW w:w="2410" w:type="dxa"/>
            <w:shd w:val="clear" w:color="auto" w:fill="auto"/>
          </w:tcPr>
          <w:p w14:paraId="58FF3BC7" w14:textId="77777777" w:rsidR="00D144D7" w:rsidRDefault="00D144D7" w:rsidP="00462BE3">
            <w:r>
              <w:t>ПК-1</w:t>
            </w:r>
          </w:p>
          <w:p w14:paraId="52A5210D" w14:textId="77777777" w:rsidR="00D144D7" w:rsidRDefault="00D144D7" w:rsidP="00D144D7">
            <w:r w:rsidRPr="001704C6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>
              <w:t>;</w:t>
            </w:r>
          </w:p>
          <w:p w14:paraId="23F1CECF" w14:textId="77777777" w:rsidR="00D144D7" w:rsidRPr="008D40B4" w:rsidRDefault="00D144D7" w:rsidP="00D144D7">
            <w:pPr>
              <w:ind w:firstLine="709"/>
            </w:pPr>
          </w:p>
        </w:tc>
        <w:tc>
          <w:tcPr>
            <w:tcW w:w="3118" w:type="dxa"/>
            <w:shd w:val="clear" w:color="auto" w:fill="auto"/>
          </w:tcPr>
          <w:p w14:paraId="0E97A1EF" w14:textId="77777777" w:rsidR="00D144D7" w:rsidRDefault="00D144D7" w:rsidP="00462BE3">
            <w:r>
              <w:t>Тема 3.3</w:t>
            </w:r>
          </w:p>
          <w:p w14:paraId="6A2C1348" w14:textId="77777777" w:rsidR="00D144D7" w:rsidRDefault="00D144D7" w:rsidP="00462BE3"/>
        </w:tc>
        <w:tc>
          <w:tcPr>
            <w:tcW w:w="4253" w:type="dxa"/>
            <w:shd w:val="clear" w:color="auto" w:fill="auto"/>
          </w:tcPr>
          <w:p w14:paraId="37EC999B" w14:textId="77777777" w:rsidR="00D144D7" w:rsidRDefault="00D144D7" w:rsidP="00462BE3">
            <w:r w:rsidRPr="008D40B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0ACDB118" w14:textId="77777777" w:rsidR="00D144D7" w:rsidRDefault="00D144D7" w:rsidP="00462BE3">
            <w:r>
              <w:t>основные альтернативные источники энергии;</w:t>
            </w:r>
          </w:p>
          <w:p w14:paraId="100F9AC5" w14:textId="77777777" w:rsidR="00D144D7" w:rsidRDefault="00D144D7" w:rsidP="00462BE3">
            <w:r>
              <w:t>перспективы развития энергетики в области энергосбережения.</w:t>
            </w:r>
          </w:p>
          <w:p w14:paraId="41B1421F" w14:textId="77777777" w:rsidR="00D144D7" w:rsidRPr="00222D35" w:rsidRDefault="00D144D7" w:rsidP="00462BE3">
            <w:r w:rsidRPr="00222D35">
              <w:rPr>
                <w:i/>
              </w:rPr>
              <w:t>Уметь:</w:t>
            </w:r>
            <w:r w:rsidRPr="00222D35">
              <w:t xml:space="preserve"> </w:t>
            </w:r>
          </w:p>
          <w:p w14:paraId="48426ED6" w14:textId="77777777" w:rsidR="00D144D7" w:rsidRDefault="00D144D7" w:rsidP="00462BE3">
            <w:r>
              <w:t>оценивать энергетический потенциал и доступность альтернативных источников энергии.</w:t>
            </w:r>
          </w:p>
          <w:p w14:paraId="37A2DDD6" w14:textId="77777777" w:rsidR="00D144D7" w:rsidRPr="00222D35" w:rsidRDefault="00D144D7" w:rsidP="00462BE3">
            <w:r w:rsidRPr="00222D35">
              <w:rPr>
                <w:i/>
              </w:rPr>
              <w:t>Владеть:</w:t>
            </w:r>
            <w:r w:rsidRPr="00222D35">
              <w:t xml:space="preserve"> </w:t>
            </w:r>
          </w:p>
          <w:p w14:paraId="7E252943" w14:textId="77777777" w:rsidR="00D144D7" w:rsidRDefault="00D144D7" w:rsidP="00462BE3">
            <w:r w:rsidRPr="00222D35">
              <w:t xml:space="preserve">практическими навыками расчета </w:t>
            </w:r>
            <w:r>
              <w:t xml:space="preserve">основных параметров </w:t>
            </w:r>
            <w:r w:rsidRPr="00163D30">
              <w:t>приливны</w:t>
            </w:r>
            <w:r>
              <w:t>х,</w:t>
            </w:r>
            <w:r w:rsidRPr="00163D30">
              <w:t xml:space="preserve"> волновы</w:t>
            </w:r>
            <w:r>
              <w:t>х</w:t>
            </w:r>
            <w:r w:rsidRPr="00163D30">
              <w:t xml:space="preserve"> гидроэнергетически</w:t>
            </w:r>
            <w:r>
              <w:t>х установок, солнечных</w:t>
            </w:r>
            <w:r w:rsidRPr="00163D30">
              <w:t xml:space="preserve"> </w:t>
            </w:r>
            <w:r>
              <w:t>установок</w:t>
            </w:r>
            <w:r w:rsidRPr="00163D30">
              <w:t>, ветров</w:t>
            </w:r>
            <w:r>
              <w:t>ых</w:t>
            </w:r>
            <w:r w:rsidRPr="00163D30">
              <w:t xml:space="preserve"> </w:t>
            </w:r>
            <w:r>
              <w:t>установок</w:t>
            </w:r>
            <w:r w:rsidRPr="00163D30">
              <w:t>, геотермальн</w:t>
            </w:r>
            <w:r>
              <w:t>ых</w:t>
            </w:r>
            <w:r w:rsidRPr="00163D30">
              <w:t xml:space="preserve"> </w:t>
            </w:r>
            <w:r>
              <w:t>установок</w:t>
            </w:r>
            <w:r w:rsidRPr="00222D35">
              <w:t>.</w:t>
            </w:r>
          </w:p>
          <w:p w14:paraId="72ACFD54" w14:textId="77777777" w:rsidR="00D144D7" w:rsidRPr="00163D30" w:rsidRDefault="00D144D7" w:rsidP="00462BE3">
            <w:pPr>
              <w:rPr>
                <w:i/>
              </w:rPr>
            </w:pPr>
            <w:r w:rsidRPr="00163D30">
              <w:rPr>
                <w:i/>
              </w:rPr>
              <w:t>Быть способным</w:t>
            </w:r>
            <w:r w:rsidRPr="00163D30">
              <w:t>:</w:t>
            </w:r>
            <w:r w:rsidRPr="00163D30">
              <w:rPr>
                <w:i/>
              </w:rPr>
              <w:t xml:space="preserve"> </w:t>
            </w:r>
          </w:p>
          <w:p w14:paraId="717F6172" w14:textId="77777777" w:rsidR="00D144D7" w:rsidRPr="008D40B4" w:rsidRDefault="00D144D7" w:rsidP="00462BE3">
            <w:pPr>
              <w:rPr>
                <w:i/>
              </w:rPr>
            </w:pPr>
            <w:r w:rsidRPr="00163D30">
      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результаты.</w:t>
            </w:r>
          </w:p>
        </w:tc>
      </w:tr>
      <w:tr w:rsidR="00D144D7" w:rsidRPr="008D40B4" w14:paraId="7B3AC7BC" w14:textId="77777777" w:rsidTr="000E6900">
        <w:tc>
          <w:tcPr>
            <w:tcW w:w="2410" w:type="dxa"/>
            <w:vMerge w:val="restart"/>
            <w:shd w:val="clear" w:color="auto" w:fill="auto"/>
          </w:tcPr>
          <w:p w14:paraId="6F667075" w14:textId="77777777" w:rsidR="00D144D7" w:rsidRDefault="00D144D7" w:rsidP="00E81EBC">
            <w:r w:rsidRPr="00E81EBC">
              <w:t>ПК-2</w:t>
            </w:r>
          </w:p>
          <w:p w14:paraId="47F5320A" w14:textId="77777777" w:rsidR="00D144D7" w:rsidRDefault="00D144D7" w:rsidP="00E81EBC">
            <w:r w:rsidRPr="00D144D7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  <w:r>
              <w:t>,</w:t>
            </w:r>
          </w:p>
          <w:p w14:paraId="248D7516" w14:textId="77777777" w:rsidR="00D144D7" w:rsidRPr="008D40B4" w:rsidRDefault="00D144D7" w:rsidP="00E81EBC"/>
        </w:tc>
        <w:tc>
          <w:tcPr>
            <w:tcW w:w="3118" w:type="dxa"/>
            <w:shd w:val="clear" w:color="auto" w:fill="auto"/>
          </w:tcPr>
          <w:p w14:paraId="61D1A375" w14:textId="77777777" w:rsidR="00D144D7" w:rsidRDefault="00D144D7" w:rsidP="00E81EBC">
            <w:r>
              <w:t>Темы 1.1, 1.2,1.3</w:t>
            </w:r>
          </w:p>
          <w:p w14:paraId="4278B0DF" w14:textId="77777777" w:rsidR="00D144D7" w:rsidRPr="008D40B4" w:rsidRDefault="00D144D7" w:rsidP="00F9342A"/>
        </w:tc>
        <w:tc>
          <w:tcPr>
            <w:tcW w:w="4253" w:type="dxa"/>
            <w:shd w:val="clear" w:color="auto" w:fill="auto"/>
          </w:tcPr>
          <w:p w14:paraId="2B262E09" w14:textId="77777777" w:rsidR="00D144D7" w:rsidRDefault="00D144D7" w:rsidP="000E6900">
            <w:r w:rsidRPr="008D40B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72C0CCA2" w14:textId="77777777" w:rsidR="00D144D7" w:rsidRDefault="00D144D7" w:rsidP="000E6900">
            <w:r>
              <w:t>законы преобразования энергии</w:t>
            </w:r>
            <w:r w:rsidRPr="00BA6F97">
              <w:t xml:space="preserve">, </w:t>
            </w:r>
            <w:r>
              <w:t xml:space="preserve">источники возникновения и пределы энергетических ресурсов; </w:t>
            </w:r>
          </w:p>
          <w:p w14:paraId="697759FC" w14:textId="77777777" w:rsidR="00D144D7" w:rsidRPr="008823EB" w:rsidRDefault="00D144D7" w:rsidP="000E6900">
            <w:r w:rsidRPr="00BA6F97">
              <w:t>основные</w:t>
            </w:r>
            <w:r>
              <w:t xml:space="preserve"> современные способы получения и передачи энергии.</w:t>
            </w:r>
          </w:p>
          <w:p w14:paraId="22C4118F" w14:textId="77777777" w:rsidR="00D144D7" w:rsidRPr="008D40B4" w:rsidRDefault="00D144D7" w:rsidP="000E6900">
            <w:pPr>
              <w:rPr>
                <w:i/>
              </w:rPr>
            </w:pPr>
            <w:r w:rsidRPr="008D40B4">
              <w:rPr>
                <w:i/>
              </w:rPr>
              <w:t>Уметь</w:t>
            </w:r>
            <w:r>
              <w:t>:</w:t>
            </w:r>
            <w:r>
              <w:rPr>
                <w:i/>
              </w:rPr>
              <w:t xml:space="preserve"> </w:t>
            </w:r>
            <w:r w:rsidRPr="00BA6F97">
              <w:t xml:space="preserve">рассчитывать </w:t>
            </w:r>
            <w:r>
              <w:t>рабочие параметры тепловых двигателей.</w:t>
            </w:r>
          </w:p>
          <w:p w14:paraId="56E25BD6" w14:textId="77777777" w:rsidR="00D144D7" w:rsidRDefault="00D144D7" w:rsidP="000E6900">
            <w:r w:rsidRPr="008D40B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44EA061F" w14:textId="77777777" w:rsidR="00D144D7" w:rsidRPr="004365AF" w:rsidRDefault="00D144D7" w:rsidP="000E6900">
            <w:r w:rsidRPr="00BA6F97">
              <w:t xml:space="preserve">практическими навыками </w:t>
            </w:r>
            <w:r>
              <w:t>расчета оптимальных режимов энергоагрегатов.</w:t>
            </w:r>
          </w:p>
          <w:p w14:paraId="60F9A3E2" w14:textId="77777777" w:rsidR="00D144D7" w:rsidRDefault="00D144D7" w:rsidP="000E6900">
            <w:r w:rsidRPr="008D40B4">
              <w:rPr>
                <w:i/>
              </w:rPr>
              <w:t>Быть способным</w:t>
            </w:r>
            <w:r>
              <w:rPr>
                <w:i/>
              </w:rPr>
              <w:t>:</w:t>
            </w:r>
            <w:r w:rsidRPr="00E4678E">
              <w:t xml:space="preserve"> </w:t>
            </w:r>
          </w:p>
          <w:p w14:paraId="64110006" w14:textId="77777777" w:rsidR="00D144D7" w:rsidRPr="008D40B4" w:rsidRDefault="00D144D7" w:rsidP="00C50047">
            <w:pPr>
              <w:rPr>
                <w:i/>
              </w:rPr>
            </w:pPr>
            <w:r w:rsidRPr="00F9342A">
      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</w:t>
            </w:r>
            <w:r>
              <w:t>.</w:t>
            </w:r>
          </w:p>
        </w:tc>
      </w:tr>
      <w:tr w:rsidR="00D144D7" w:rsidRPr="008D40B4" w14:paraId="33DEEB3B" w14:textId="77777777" w:rsidTr="000E6900">
        <w:tc>
          <w:tcPr>
            <w:tcW w:w="2410" w:type="dxa"/>
            <w:vMerge/>
            <w:shd w:val="clear" w:color="auto" w:fill="auto"/>
          </w:tcPr>
          <w:p w14:paraId="190D642C" w14:textId="77777777" w:rsidR="00D144D7" w:rsidRPr="008D40B4" w:rsidRDefault="00D144D7" w:rsidP="000E6900"/>
        </w:tc>
        <w:tc>
          <w:tcPr>
            <w:tcW w:w="3118" w:type="dxa"/>
            <w:shd w:val="clear" w:color="auto" w:fill="auto"/>
          </w:tcPr>
          <w:p w14:paraId="31C89C9D" w14:textId="77777777" w:rsidR="00D144D7" w:rsidRPr="008D40B4" w:rsidRDefault="00D144D7" w:rsidP="00F9342A">
            <w:r>
              <w:t>Темы 2.2, 2.3,3.1</w:t>
            </w:r>
          </w:p>
        </w:tc>
        <w:tc>
          <w:tcPr>
            <w:tcW w:w="4253" w:type="dxa"/>
            <w:shd w:val="clear" w:color="auto" w:fill="auto"/>
          </w:tcPr>
          <w:p w14:paraId="782D0873" w14:textId="77777777" w:rsidR="00D144D7" w:rsidRDefault="00D144D7" w:rsidP="000E6900">
            <w:r w:rsidRPr="008D40B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72AA26AD" w14:textId="77777777" w:rsidR="00D144D7" w:rsidRDefault="00D144D7" w:rsidP="000E6900">
            <w:r w:rsidRPr="00732249">
              <w:t xml:space="preserve">принципы </w:t>
            </w:r>
            <w:r>
              <w:t>преобразования</w:t>
            </w:r>
            <w:r w:rsidRPr="00732249">
              <w:t xml:space="preserve">, свойства, области применения и потенциальные возможности </w:t>
            </w:r>
            <w:r>
              <w:t>АЭС с различными типами ядерных реакторов;</w:t>
            </w:r>
          </w:p>
          <w:p w14:paraId="049AA147" w14:textId="77777777" w:rsidR="00D144D7" w:rsidRDefault="00D144D7" w:rsidP="000E6900">
            <w:r>
              <w:t>конструктивные особенности различных типов ГЭС,</w:t>
            </w:r>
            <w:r w:rsidRPr="00F9342A">
              <w:t xml:space="preserve"> </w:t>
            </w:r>
            <w:r>
              <w:t xml:space="preserve">характеристики </w:t>
            </w:r>
            <w:r w:rsidRPr="00076D42">
              <w:t xml:space="preserve">преобразования гидроэнергии в </w:t>
            </w:r>
            <w:r w:rsidRPr="00076D42">
              <w:lastRenderedPageBreak/>
              <w:t>электрическую на различных типах гидроэнергетических установок, схем</w:t>
            </w:r>
            <w:r>
              <w:t>ы</w:t>
            </w:r>
            <w:r w:rsidRPr="00076D42">
              <w:t xml:space="preserve"> создания напора</w:t>
            </w:r>
            <w:r w:rsidRPr="00F9342A">
              <w:t>;</w:t>
            </w:r>
          </w:p>
          <w:p w14:paraId="3B29DFF5" w14:textId="77777777" w:rsidR="00D144D7" w:rsidRDefault="00D144D7" w:rsidP="000E6900">
            <w:r w:rsidRPr="008D40B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50819890" w14:textId="77777777" w:rsidR="00D144D7" w:rsidRPr="008D40B4" w:rsidRDefault="00D144D7" w:rsidP="000E6900">
            <w:pPr>
              <w:rPr>
                <w:i/>
              </w:rPr>
            </w:pPr>
            <w:r>
              <w:t>рассчитывать рабочие режимы гидравлических станций, тепловой режим ТВЭл АЭС</w:t>
            </w:r>
          </w:p>
          <w:p w14:paraId="16C6AEFF" w14:textId="77777777" w:rsidR="00D144D7" w:rsidRDefault="00D144D7" w:rsidP="00076D42">
            <w:r w:rsidRPr="008D40B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5F342894" w14:textId="77777777" w:rsidR="00D144D7" w:rsidRPr="00076D42" w:rsidRDefault="00D144D7" w:rsidP="00076D42">
            <w:r w:rsidRPr="00076D42">
              <w:t xml:space="preserve">практическими навыками расчета оптимальных режимов </w:t>
            </w:r>
            <w:r>
              <w:t>гидроагрегатов</w:t>
            </w:r>
            <w:r w:rsidRPr="00076D42">
              <w:t>.</w:t>
            </w:r>
          </w:p>
          <w:p w14:paraId="6F059B97" w14:textId="77777777" w:rsidR="00D144D7" w:rsidRDefault="00D144D7" w:rsidP="000E6900">
            <w:pPr>
              <w:rPr>
                <w:i/>
              </w:rPr>
            </w:pPr>
            <w:r w:rsidRPr="008D40B4">
              <w:rPr>
                <w:i/>
              </w:rPr>
              <w:t>Быть способным</w:t>
            </w:r>
            <w:r>
              <w:t>:</w:t>
            </w:r>
            <w:r>
              <w:rPr>
                <w:i/>
              </w:rPr>
              <w:t xml:space="preserve"> </w:t>
            </w:r>
          </w:p>
          <w:p w14:paraId="452EEA4A" w14:textId="77777777" w:rsidR="00D144D7" w:rsidRPr="008D40B4" w:rsidRDefault="00D144D7" w:rsidP="00C50047">
            <w:r w:rsidRPr="00076D42">
      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результаты.</w:t>
            </w:r>
          </w:p>
        </w:tc>
      </w:tr>
      <w:tr w:rsidR="00D144D7" w:rsidRPr="008D40B4" w14:paraId="4E2887D0" w14:textId="77777777" w:rsidTr="000E6900">
        <w:tc>
          <w:tcPr>
            <w:tcW w:w="2410" w:type="dxa"/>
            <w:vMerge/>
            <w:shd w:val="clear" w:color="auto" w:fill="auto"/>
          </w:tcPr>
          <w:p w14:paraId="09F301D1" w14:textId="77777777" w:rsidR="00D144D7" w:rsidRPr="000220A3" w:rsidRDefault="00D144D7" w:rsidP="00F1230B"/>
        </w:tc>
        <w:tc>
          <w:tcPr>
            <w:tcW w:w="3118" w:type="dxa"/>
            <w:shd w:val="clear" w:color="auto" w:fill="auto"/>
          </w:tcPr>
          <w:p w14:paraId="4A995810" w14:textId="77777777" w:rsidR="00D144D7" w:rsidRPr="000220A3" w:rsidRDefault="00D144D7" w:rsidP="000E6900">
            <w:r>
              <w:t xml:space="preserve">Тема 3.2 </w:t>
            </w:r>
          </w:p>
        </w:tc>
        <w:tc>
          <w:tcPr>
            <w:tcW w:w="4253" w:type="dxa"/>
            <w:shd w:val="clear" w:color="auto" w:fill="auto"/>
          </w:tcPr>
          <w:p w14:paraId="77D42CEF" w14:textId="77777777" w:rsidR="00D144D7" w:rsidRPr="00490D24" w:rsidRDefault="00D144D7" w:rsidP="00490D24">
            <w:pPr>
              <w:rPr>
                <w:i/>
              </w:rPr>
            </w:pPr>
            <w:r w:rsidRPr="00490D24">
              <w:rPr>
                <w:i/>
              </w:rPr>
              <w:t xml:space="preserve">Знать: </w:t>
            </w:r>
          </w:p>
          <w:p w14:paraId="21CCC5D6" w14:textId="77777777" w:rsidR="00D144D7" w:rsidRDefault="00D144D7" w:rsidP="00490D24">
            <w:r>
              <w:t>основы законодательства РФ в области использования энергоресурсов</w:t>
            </w:r>
            <w:r w:rsidRPr="00490D24">
              <w:t>.</w:t>
            </w:r>
          </w:p>
          <w:p w14:paraId="47CE63B4" w14:textId="77777777" w:rsidR="00D144D7" w:rsidRPr="000E6900" w:rsidRDefault="00D144D7" w:rsidP="000E6900">
            <w:pPr>
              <w:rPr>
                <w:i/>
              </w:rPr>
            </w:pPr>
            <w:r w:rsidRPr="000E6900">
              <w:rPr>
                <w:i/>
              </w:rPr>
              <w:t xml:space="preserve">Уметь: </w:t>
            </w:r>
          </w:p>
          <w:p w14:paraId="53D3DCBC" w14:textId="77777777" w:rsidR="00D144D7" w:rsidRDefault="00D144D7" w:rsidP="00490D24">
            <w:r>
              <w:t>анализировать информацию об экологических аспектах и социальных аспектах энергетической политики РФ</w:t>
            </w:r>
            <w:r w:rsidRPr="00490D24">
              <w:t>.</w:t>
            </w:r>
          </w:p>
          <w:p w14:paraId="01C80B2B" w14:textId="77777777" w:rsidR="00D144D7" w:rsidRPr="00490D24" w:rsidRDefault="00D144D7" w:rsidP="00490D24">
            <w:r w:rsidRPr="00490D24">
              <w:rPr>
                <w:i/>
              </w:rPr>
              <w:t>Владеть:</w:t>
            </w:r>
            <w:r w:rsidRPr="00490D24">
              <w:t xml:space="preserve"> </w:t>
            </w:r>
          </w:p>
          <w:p w14:paraId="72610F30" w14:textId="77777777" w:rsidR="00D144D7" w:rsidRPr="00490D24" w:rsidRDefault="00D144D7" w:rsidP="00490D24">
            <w:r w:rsidRPr="00490D24">
              <w:t xml:space="preserve">практическими навыками </w:t>
            </w:r>
            <w:r>
              <w:t>поиска источников информации в области с</w:t>
            </w:r>
            <w:r w:rsidRPr="00490D24">
              <w:t>оциальны</w:t>
            </w:r>
            <w:r>
              <w:t>х</w:t>
            </w:r>
            <w:r w:rsidRPr="00490D24">
              <w:t>, экономически</w:t>
            </w:r>
            <w:r>
              <w:t>х</w:t>
            </w:r>
            <w:r w:rsidRPr="00490D24">
              <w:t>, экологически</w:t>
            </w:r>
            <w:r>
              <w:t>х аспектов</w:t>
            </w:r>
            <w:r w:rsidRPr="00490D24">
              <w:t xml:space="preserve"> в энергетике</w:t>
            </w:r>
          </w:p>
          <w:p w14:paraId="1090A8D7" w14:textId="77777777" w:rsidR="00D144D7" w:rsidRPr="000E6900" w:rsidRDefault="00D144D7" w:rsidP="000E6900">
            <w:pPr>
              <w:rPr>
                <w:i/>
              </w:rPr>
            </w:pPr>
            <w:r w:rsidRPr="000E6900">
              <w:rPr>
                <w:i/>
              </w:rPr>
              <w:t>Быть способным</w:t>
            </w:r>
            <w:r w:rsidRPr="000E6900">
              <w:t>:</w:t>
            </w:r>
            <w:r w:rsidRPr="000E6900">
              <w:rPr>
                <w:i/>
              </w:rPr>
              <w:t xml:space="preserve"> </w:t>
            </w:r>
          </w:p>
          <w:p w14:paraId="18AA0903" w14:textId="77777777" w:rsidR="00D144D7" w:rsidRPr="000E6900" w:rsidRDefault="00D144D7" w:rsidP="00C50047">
            <w:r w:rsidRPr="000E6900">
      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результаты.</w:t>
            </w:r>
          </w:p>
        </w:tc>
      </w:tr>
      <w:tr w:rsidR="00D144D7" w:rsidRPr="008D40B4" w14:paraId="36592033" w14:textId="77777777" w:rsidTr="000E6900">
        <w:tc>
          <w:tcPr>
            <w:tcW w:w="2410" w:type="dxa"/>
            <w:vMerge w:val="restart"/>
            <w:shd w:val="clear" w:color="auto" w:fill="auto"/>
          </w:tcPr>
          <w:p w14:paraId="03EF1A99" w14:textId="77777777" w:rsidR="00D144D7" w:rsidRPr="000220A3" w:rsidRDefault="00D144D7" w:rsidP="00F1230B"/>
        </w:tc>
        <w:tc>
          <w:tcPr>
            <w:tcW w:w="3118" w:type="dxa"/>
            <w:shd w:val="clear" w:color="auto" w:fill="auto"/>
          </w:tcPr>
          <w:p w14:paraId="06DBFF81" w14:textId="77777777" w:rsidR="00D144D7" w:rsidRDefault="00D144D7" w:rsidP="009F4FE6">
            <w:r w:rsidRPr="00F1230B">
              <w:t xml:space="preserve">Тема </w:t>
            </w:r>
            <w:r>
              <w:t>2.1</w:t>
            </w:r>
          </w:p>
          <w:p w14:paraId="40E5B9E0" w14:textId="77777777" w:rsidR="00D144D7" w:rsidRPr="000220A3" w:rsidRDefault="00D144D7" w:rsidP="009F4FE6">
            <w:r w:rsidRPr="00C20BBC">
              <w:rPr>
                <w:rFonts w:eastAsia="Arial Unicode MS"/>
                <w:bCs/>
              </w:rPr>
              <w:t>Газотурбинные и парогазовые установки</w:t>
            </w:r>
          </w:p>
        </w:tc>
        <w:tc>
          <w:tcPr>
            <w:tcW w:w="4253" w:type="dxa"/>
            <w:shd w:val="clear" w:color="auto" w:fill="auto"/>
          </w:tcPr>
          <w:p w14:paraId="4818A130" w14:textId="77777777" w:rsidR="00D144D7" w:rsidRPr="000E6900" w:rsidRDefault="00D144D7" w:rsidP="000E6900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73EC8DF8" w14:textId="77777777" w:rsidR="00D144D7" w:rsidRDefault="00D144D7" w:rsidP="000E6900">
            <w:r w:rsidRPr="000E6900">
              <w:t xml:space="preserve">знать </w:t>
            </w:r>
            <w:r>
              <w:t>основы методики поиска необходимой технической информации.</w:t>
            </w:r>
          </w:p>
          <w:p w14:paraId="550F53A3" w14:textId="77777777" w:rsidR="00D144D7" w:rsidRPr="000E6900" w:rsidRDefault="00D144D7" w:rsidP="000E6900">
            <w:r w:rsidRPr="000E6900">
              <w:rPr>
                <w:i/>
              </w:rPr>
              <w:t>Уметь:</w:t>
            </w:r>
            <w:r w:rsidRPr="000E6900">
              <w:t xml:space="preserve"> </w:t>
            </w:r>
          </w:p>
          <w:p w14:paraId="48086776" w14:textId="77777777" w:rsidR="00D144D7" w:rsidRDefault="00D144D7" w:rsidP="000E6900">
            <w:r>
              <w:t>планировать и реализовывать процесс самообучения.</w:t>
            </w:r>
          </w:p>
          <w:p w14:paraId="0575EC24" w14:textId="77777777" w:rsidR="00D144D7" w:rsidRPr="000E6900" w:rsidRDefault="00D144D7" w:rsidP="000E6900">
            <w:pPr>
              <w:rPr>
                <w:i/>
              </w:rPr>
            </w:pPr>
            <w:r w:rsidRPr="000E6900">
              <w:rPr>
                <w:i/>
              </w:rPr>
              <w:t xml:space="preserve">Владеть: </w:t>
            </w:r>
          </w:p>
          <w:p w14:paraId="17F0E57E" w14:textId="77777777" w:rsidR="00D144D7" w:rsidRDefault="00D144D7" w:rsidP="000E6900">
            <w:r>
              <w:t xml:space="preserve">навыками </w:t>
            </w:r>
            <w:r w:rsidRPr="000E6900">
              <w:t>с</w:t>
            </w:r>
            <w:r>
              <w:t>амоорганизации и самообразования в области электроэнергетики.</w:t>
            </w:r>
          </w:p>
          <w:p w14:paraId="0FA0C009" w14:textId="77777777" w:rsidR="00D144D7" w:rsidRPr="00C50047" w:rsidRDefault="00D144D7" w:rsidP="00C50047">
            <w:pPr>
              <w:rPr>
                <w:i/>
              </w:rPr>
            </w:pPr>
            <w:r w:rsidRPr="00C50047">
              <w:rPr>
                <w:i/>
              </w:rPr>
              <w:t>Быть способным</w:t>
            </w:r>
            <w:r w:rsidRPr="00C50047">
              <w:t>:</w:t>
            </w:r>
            <w:r w:rsidRPr="00C50047">
              <w:rPr>
                <w:i/>
              </w:rPr>
              <w:t xml:space="preserve"> </w:t>
            </w:r>
          </w:p>
          <w:p w14:paraId="24F3C1A8" w14:textId="77777777" w:rsidR="00D144D7" w:rsidRPr="008D40B4" w:rsidRDefault="00D144D7" w:rsidP="001B4143">
            <w:pPr>
              <w:rPr>
                <w:i/>
              </w:rPr>
            </w:pPr>
            <w:r w:rsidRPr="00C50047">
              <w:t>вести поиск необходимой информации и справочной литературе, и Интернет-ресурсах.</w:t>
            </w:r>
          </w:p>
        </w:tc>
      </w:tr>
      <w:tr w:rsidR="00D144D7" w:rsidRPr="008D40B4" w14:paraId="71421C48" w14:textId="77777777" w:rsidTr="000E6900">
        <w:tc>
          <w:tcPr>
            <w:tcW w:w="2410" w:type="dxa"/>
            <w:vMerge/>
            <w:shd w:val="clear" w:color="auto" w:fill="auto"/>
          </w:tcPr>
          <w:p w14:paraId="14351A06" w14:textId="77777777" w:rsidR="00D144D7" w:rsidRDefault="00D144D7" w:rsidP="00F1230B"/>
        </w:tc>
        <w:tc>
          <w:tcPr>
            <w:tcW w:w="3118" w:type="dxa"/>
            <w:shd w:val="clear" w:color="auto" w:fill="auto"/>
          </w:tcPr>
          <w:p w14:paraId="54341552" w14:textId="77777777" w:rsidR="00D144D7" w:rsidRPr="00F1230B" w:rsidRDefault="00D144D7" w:rsidP="009F4FE6">
            <w:r>
              <w:t>Темы 2.1 ,2.2, 2.3</w:t>
            </w:r>
          </w:p>
        </w:tc>
        <w:tc>
          <w:tcPr>
            <w:tcW w:w="4253" w:type="dxa"/>
            <w:shd w:val="clear" w:color="auto" w:fill="auto"/>
          </w:tcPr>
          <w:p w14:paraId="6D22CD05" w14:textId="77777777" w:rsidR="00D144D7" w:rsidRPr="000E6900" w:rsidRDefault="00D144D7" w:rsidP="001B414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6B2017AC" w14:textId="77777777" w:rsidR="00D144D7" w:rsidRPr="00875830" w:rsidRDefault="00D144D7" w:rsidP="00875830">
            <w:r w:rsidRPr="00875830">
              <w:t xml:space="preserve">современное электрооборудование и его характеристики, основные схемы электрических соединений </w:t>
            </w:r>
            <w:r w:rsidRPr="00875830">
              <w:lastRenderedPageBreak/>
              <w:t>электростанций, подстанций и предприятий, организаций и</w:t>
            </w:r>
          </w:p>
          <w:p w14:paraId="49392030" w14:textId="77777777" w:rsidR="00D144D7" w:rsidRPr="00875830" w:rsidRDefault="00D144D7" w:rsidP="00875830">
            <w:r w:rsidRPr="00875830">
              <w:t xml:space="preserve">учреждений, особенности </w:t>
            </w:r>
            <w:r>
              <w:t>к</w:t>
            </w:r>
            <w:r w:rsidRPr="00875830">
              <w:t>онструкций основного электротехнического электрообору-</w:t>
            </w:r>
          </w:p>
          <w:p w14:paraId="2F94B146" w14:textId="77777777" w:rsidR="00D144D7" w:rsidRPr="00875830" w:rsidRDefault="00D144D7" w:rsidP="00875830">
            <w:r w:rsidRPr="00875830">
              <w:t>дования</w:t>
            </w:r>
          </w:p>
          <w:p w14:paraId="76618A1E" w14:textId="77777777" w:rsidR="00D144D7" w:rsidRPr="00875830" w:rsidRDefault="00D144D7" w:rsidP="00875830">
            <w:r w:rsidRPr="001B4143">
              <w:rPr>
                <w:i/>
              </w:rPr>
              <w:t>Уметь: и</w:t>
            </w:r>
            <w:r w:rsidRPr="00875830">
              <w:t>спользовать полученные знания при изучении общеинженерных и профессиональных дисциплин, для определения основных параметров и характеристик электрических схем электростанций, подстанций и предприятий, организаций и учреждений, с</w:t>
            </w:r>
            <w:r>
              <w:t xml:space="preserve"> </w:t>
            </w:r>
            <w:r w:rsidRPr="00875830">
              <w:t>учетом особенностей конструкций основного электротехнического электрооборудования</w:t>
            </w:r>
          </w:p>
          <w:p w14:paraId="16FC89E0" w14:textId="77777777" w:rsidR="00D144D7" w:rsidRPr="00875830" w:rsidRDefault="00D144D7" w:rsidP="009536FA">
            <w:r>
              <w:rPr>
                <w:i/>
              </w:rPr>
              <w:t>В</w:t>
            </w:r>
            <w:r w:rsidRPr="009536FA">
              <w:rPr>
                <w:i/>
              </w:rPr>
              <w:t>ладеть:</w:t>
            </w:r>
            <w:r w:rsidRPr="00875830">
              <w:t xml:space="preserve"> нормативно-технической базой для определения параметров оборудования</w:t>
            </w:r>
            <w:r>
              <w:t xml:space="preserve"> </w:t>
            </w:r>
            <w:r w:rsidRPr="00875830">
              <w:t>объектов профессиональной деятельности</w:t>
            </w:r>
          </w:p>
        </w:tc>
      </w:tr>
      <w:tr w:rsidR="00D144D7" w:rsidRPr="008D40B4" w14:paraId="1CF1B8F2" w14:textId="77777777" w:rsidTr="000E6900">
        <w:tc>
          <w:tcPr>
            <w:tcW w:w="2410" w:type="dxa"/>
            <w:vMerge/>
            <w:shd w:val="clear" w:color="auto" w:fill="auto"/>
          </w:tcPr>
          <w:p w14:paraId="1043E20E" w14:textId="77777777" w:rsidR="00D144D7" w:rsidRDefault="00D144D7" w:rsidP="00F1230B"/>
        </w:tc>
        <w:tc>
          <w:tcPr>
            <w:tcW w:w="3118" w:type="dxa"/>
            <w:shd w:val="clear" w:color="auto" w:fill="auto"/>
          </w:tcPr>
          <w:p w14:paraId="1743FC25" w14:textId="77777777" w:rsidR="00D144D7" w:rsidRPr="00F1230B" w:rsidRDefault="00D144D7" w:rsidP="009F4FE6">
            <w:r>
              <w:t>Темы 2.1 ,2.2, 2.3</w:t>
            </w:r>
          </w:p>
        </w:tc>
        <w:tc>
          <w:tcPr>
            <w:tcW w:w="4253" w:type="dxa"/>
            <w:shd w:val="clear" w:color="auto" w:fill="auto"/>
          </w:tcPr>
          <w:p w14:paraId="262CCEBE" w14:textId="77777777" w:rsidR="00D144D7" w:rsidRPr="000E6900" w:rsidRDefault="00D144D7" w:rsidP="001B414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20040473" w14:textId="77777777" w:rsidR="00D144D7" w:rsidRDefault="00D144D7" w:rsidP="00875830">
            <w:r>
              <w:t>методы анализа цепей постоянного и переменного токов; схемы и основное электротехническое и коммутационное оборудование электрических станций и подстанций; защиты и регулирования параметров электротехнических и электроэнергетических систем.</w:t>
            </w:r>
          </w:p>
          <w:p w14:paraId="552B76CF" w14:textId="77777777" w:rsidR="00D144D7" w:rsidRDefault="00D144D7" w:rsidP="00875830">
            <w:r>
              <w:rPr>
                <w:i/>
              </w:rPr>
              <w:t>У</w:t>
            </w:r>
            <w:r w:rsidRPr="009536FA">
              <w:rPr>
                <w:i/>
              </w:rPr>
              <w:t xml:space="preserve">меть: </w:t>
            </w:r>
            <w:r>
              <w:t>рассчитывать режимы работы электроэнергетических установок, определять состав оборудования, разрабатывать схемы энергетических объектов, выполнять расчет параметров электрооборудования.</w:t>
            </w:r>
          </w:p>
          <w:p w14:paraId="7F79C487" w14:textId="77777777" w:rsidR="00D144D7" w:rsidRDefault="00D144D7" w:rsidP="00875830">
            <w:r>
              <w:t>владеть: методами расчета переходных и установившихся процессов в линейных и нелинейных электрических цепях; методиками выполнения расчетов применительно к использованию электротехнических и конструкционных материалов; методами расчета,проектирования и конструирования электроэнергетического и электротехнического оборудования и систем.</w:t>
            </w:r>
          </w:p>
          <w:p w14:paraId="7D756D5E" w14:textId="77777777" w:rsidR="00D144D7" w:rsidRPr="000E6900" w:rsidRDefault="00D144D7" w:rsidP="000E6900">
            <w:pPr>
              <w:rPr>
                <w:i/>
              </w:rPr>
            </w:pPr>
          </w:p>
        </w:tc>
      </w:tr>
    </w:tbl>
    <w:p w14:paraId="0050D0E5" w14:textId="77777777" w:rsidR="00C247A1" w:rsidRDefault="00C247A1" w:rsidP="00C247A1">
      <w:pPr>
        <w:spacing w:line="360" w:lineRule="auto"/>
        <w:jc w:val="both"/>
        <w:rPr>
          <w:sz w:val="28"/>
          <w:szCs w:val="28"/>
        </w:rPr>
      </w:pPr>
    </w:p>
    <w:p w14:paraId="376A7E6A" w14:textId="77777777" w:rsidR="00C247A1" w:rsidRDefault="00C247A1" w:rsidP="00633436">
      <w:pPr>
        <w:numPr>
          <w:ilvl w:val="0"/>
          <w:numId w:val="37"/>
        </w:numPr>
        <w:spacing w:line="360" w:lineRule="auto"/>
        <w:jc w:val="center"/>
        <w:rPr>
          <w:b/>
          <w:sz w:val="28"/>
          <w:szCs w:val="28"/>
        </w:rPr>
        <w:sectPr w:rsidR="00C247A1" w:rsidSect="000E6900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0B807C35" w14:textId="77777777" w:rsidR="00C247A1" w:rsidRPr="00751F94" w:rsidRDefault="00C247A1" w:rsidP="00633436">
      <w:pPr>
        <w:numPr>
          <w:ilvl w:val="0"/>
          <w:numId w:val="37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10162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558"/>
        <w:gridCol w:w="2477"/>
        <w:gridCol w:w="1987"/>
        <w:gridCol w:w="1825"/>
        <w:gridCol w:w="3315"/>
      </w:tblGrid>
      <w:tr w:rsidR="00C247A1" w:rsidRPr="006724A0" w14:paraId="3B0A9AF3" w14:textId="77777777" w:rsidTr="00B821D2">
        <w:trPr>
          <w:trHeight w:val="1080"/>
        </w:trPr>
        <w:tc>
          <w:tcPr>
            <w:tcW w:w="558" w:type="dxa"/>
            <w:shd w:val="clear" w:color="auto" w:fill="auto"/>
            <w:vAlign w:val="center"/>
          </w:tcPr>
          <w:p w14:paraId="5B29BAFE" w14:textId="77777777" w:rsidR="00C247A1" w:rsidRPr="00C6067B" w:rsidRDefault="00C247A1" w:rsidP="000E6900">
            <w:r w:rsidRPr="00C6067B">
              <w:t>№ п/п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AF795E3" w14:textId="77777777" w:rsidR="00C247A1" w:rsidRPr="00C6067B" w:rsidRDefault="00C247A1" w:rsidP="000E6900">
            <w:r w:rsidRPr="00C6067B">
              <w:t>Контролируемые дидактические единицы (</w:t>
            </w:r>
            <w:r>
              <w:t>разделы</w:t>
            </w:r>
            <w:r w:rsidRPr="00C6067B">
              <w:t xml:space="preserve">, </w:t>
            </w:r>
          </w:p>
          <w:p w14:paraId="373E09B8" w14:textId="77777777" w:rsidR="00C247A1" w:rsidRPr="00C6067B" w:rsidRDefault="00C247A1" w:rsidP="000E6900">
            <w:r w:rsidRPr="00C6067B">
              <w:t>темы) дисциплины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207B32E" w14:textId="77777777" w:rsidR="00C247A1" w:rsidRPr="00C6067B" w:rsidRDefault="00C247A1" w:rsidP="000E6900">
            <w:r w:rsidRPr="00C6067B">
              <w:t>Код контролируемой компетенции (или ее части)</w:t>
            </w:r>
          </w:p>
        </w:tc>
        <w:tc>
          <w:tcPr>
            <w:tcW w:w="1825" w:type="dxa"/>
          </w:tcPr>
          <w:p w14:paraId="5C71D5A8" w14:textId="77777777" w:rsidR="00C247A1" w:rsidRPr="00C6067B" w:rsidRDefault="00C247A1" w:rsidP="000E6900">
            <w:r>
              <w:t>Форма контроля</w:t>
            </w:r>
          </w:p>
        </w:tc>
        <w:tc>
          <w:tcPr>
            <w:tcW w:w="3315" w:type="dxa"/>
            <w:shd w:val="clear" w:color="auto" w:fill="auto"/>
          </w:tcPr>
          <w:p w14:paraId="161E8818" w14:textId="77777777" w:rsidR="00C247A1" w:rsidRPr="00C6067B" w:rsidRDefault="00C247A1" w:rsidP="000E6900">
            <w:pPr>
              <w:jc w:val="center"/>
            </w:pPr>
            <w:r w:rsidRPr="00C6067B">
              <w:t>Наименование</w:t>
            </w:r>
          </w:p>
          <w:p w14:paraId="2C57B013" w14:textId="77777777" w:rsidR="00C247A1" w:rsidRPr="00C6067B" w:rsidRDefault="00C247A1" w:rsidP="000E6900">
            <w:pPr>
              <w:jc w:val="center"/>
            </w:pPr>
            <w:r w:rsidRPr="00C6067B">
              <w:t>оценочного средства</w:t>
            </w:r>
          </w:p>
        </w:tc>
      </w:tr>
      <w:tr w:rsidR="00C247A1" w:rsidRPr="006724A0" w14:paraId="085F4B20" w14:textId="77777777" w:rsidTr="00B821D2">
        <w:trPr>
          <w:trHeight w:val="846"/>
        </w:trPr>
        <w:tc>
          <w:tcPr>
            <w:tcW w:w="558" w:type="dxa"/>
            <w:shd w:val="clear" w:color="auto" w:fill="auto"/>
          </w:tcPr>
          <w:p w14:paraId="20E73226" w14:textId="77777777" w:rsidR="00C247A1" w:rsidRPr="009922A1" w:rsidRDefault="00C247A1" w:rsidP="00633436">
            <w:pPr>
              <w:numPr>
                <w:ilvl w:val="0"/>
                <w:numId w:val="36"/>
              </w:numPr>
              <w:ind w:left="0"/>
            </w:pPr>
          </w:p>
        </w:tc>
        <w:tc>
          <w:tcPr>
            <w:tcW w:w="2477" w:type="dxa"/>
            <w:shd w:val="clear" w:color="auto" w:fill="auto"/>
          </w:tcPr>
          <w:p w14:paraId="607B956C" w14:textId="77777777" w:rsidR="00C247A1" w:rsidRPr="009922A1" w:rsidRDefault="00044589" w:rsidP="004866AC">
            <w:pPr>
              <w:rPr>
                <w:i/>
              </w:rPr>
            </w:pPr>
            <w:r>
              <w:t xml:space="preserve">Тема </w:t>
            </w:r>
            <w:r w:rsidRPr="00C9666F">
              <w:t>1.3</w:t>
            </w:r>
            <w:r w:rsidR="004866AC">
              <w:t>, 2.3, 3.3</w:t>
            </w:r>
          </w:p>
        </w:tc>
        <w:tc>
          <w:tcPr>
            <w:tcW w:w="1987" w:type="dxa"/>
            <w:shd w:val="clear" w:color="auto" w:fill="auto"/>
          </w:tcPr>
          <w:p w14:paraId="0020443A" w14:textId="77777777" w:rsidR="00C247A1" w:rsidRPr="009922A1" w:rsidRDefault="00C247A1" w:rsidP="004866AC">
            <w:pPr>
              <w:rPr>
                <w:i/>
              </w:rPr>
            </w:pPr>
            <w:r w:rsidRPr="00C9666F">
              <w:t>ПК-</w:t>
            </w:r>
            <w:r w:rsidR="004866AC">
              <w:t>2</w:t>
            </w:r>
          </w:p>
        </w:tc>
        <w:tc>
          <w:tcPr>
            <w:tcW w:w="1825" w:type="dxa"/>
          </w:tcPr>
          <w:p w14:paraId="70E61F70" w14:textId="77777777" w:rsidR="00C247A1" w:rsidRPr="009922A1" w:rsidRDefault="002C299F" w:rsidP="000E6900">
            <w:pPr>
              <w:rPr>
                <w:i/>
              </w:rPr>
            </w:pPr>
            <w:r>
              <w:t xml:space="preserve">РГР, </w:t>
            </w:r>
            <w:r w:rsidR="004866AC">
              <w:t>Контрольная работа</w:t>
            </w:r>
          </w:p>
        </w:tc>
        <w:tc>
          <w:tcPr>
            <w:tcW w:w="3315" w:type="dxa"/>
            <w:shd w:val="clear" w:color="auto" w:fill="auto"/>
          </w:tcPr>
          <w:p w14:paraId="4750F8A2" w14:textId="77777777" w:rsidR="00C247A1" w:rsidRPr="002B1DB6" w:rsidRDefault="00C247A1" w:rsidP="000E6900">
            <w:r w:rsidRPr="002B1DB6">
              <w:t>Варианты заданий. Методические рекомендации по выполнению</w:t>
            </w:r>
          </w:p>
        </w:tc>
      </w:tr>
      <w:tr w:rsidR="00C247A1" w:rsidRPr="006724A0" w14:paraId="7DA1DB4E" w14:textId="77777777" w:rsidTr="00B821D2">
        <w:trPr>
          <w:trHeight w:val="506"/>
        </w:trPr>
        <w:tc>
          <w:tcPr>
            <w:tcW w:w="558" w:type="dxa"/>
            <w:shd w:val="clear" w:color="auto" w:fill="auto"/>
          </w:tcPr>
          <w:p w14:paraId="4AD1D028" w14:textId="77777777" w:rsidR="00C247A1" w:rsidRPr="009922A1" w:rsidRDefault="00C247A1" w:rsidP="00633436">
            <w:pPr>
              <w:numPr>
                <w:ilvl w:val="0"/>
                <w:numId w:val="36"/>
              </w:numPr>
              <w:ind w:left="0"/>
            </w:pPr>
          </w:p>
        </w:tc>
        <w:tc>
          <w:tcPr>
            <w:tcW w:w="2477" w:type="dxa"/>
            <w:shd w:val="clear" w:color="auto" w:fill="auto"/>
          </w:tcPr>
          <w:p w14:paraId="6E2B7DF2" w14:textId="77777777" w:rsidR="00C247A1" w:rsidRDefault="00C247A1" w:rsidP="000E6900">
            <w:pPr>
              <w:rPr>
                <w:i/>
              </w:rPr>
            </w:pPr>
            <w:r>
              <w:t xml:space="preserve">Тема </w:t>
            </w:r>
            <w:r w:rsidRPr="00C9666F">
              <w:t>1</w:t>
            </w:r>
            <w:r w:rsidR="004866AC">
              <w:t>.1, 1.2, 2.1, 2.2, 2.3, 3.1, 3.3</w:t>
            </w:r>
          </w:p>
        </w:tc>
        <w:tc>
          <w:tcPr>
            <w:tcW w:w="1987" w:type="dxa"/>
            <w:shd w:val="clear" w:color="auto" w:fill="auto"/>
          </w:tcPr>
          <w:p w14:paraId="158BB0F1" w14:textId="77777777" w:rsidR="00C247A1" w:rsidRPr="00044589" w:rsidRDefault="00044589" w:rsidP="004866AC">
            <w:pPr>
              <w:rPr>
                <w:i/>
                <w:lang w:val="en-US"/>
              </w:rPr>
            </w:pPr>
            <w:r w:rsidRPr="00C9666F">
              <w:t>ПК-</w:t>
            </w:r>
            <w:r>
              <w:t>2</w:t>
            </w:r>
            <w:r>
              <w:rPr>
                <w:lang w:val="en-US"/>
              </w:rPr>
              <w:t xml:space="preserve">, </w:t>
            </w:r>
            <w:r w:rsidRPr="00C9666F">
              <w:t>ПК-</w:t>
            </w:r>
            <w:r>
              <w:rPr>
                <w:lang w:val="en-US"/>
              </w:rPr>
              <w:t>1</w:t>
            </w:r>
          </w:p>
        </w:tc>
        <w:tc>
          <w:tcPr>
            <w:tcW w:w="1825" w:type="dxa"/>
          </w:tcPr>
          <w:p w14:paraId="2B0FC320" w14:textId="77777777" w:rsidR="00C247A1" w:rsidRDefault="00C247A1" w:rsidP="000E6900">
            <w:pPr>
              <w:rPr>
                <w:i/>
              </w:rPr>
            </w:pPr>
            <w:r w:rsidRPr="00C75BA8">
              <w:t>Тест</w:t>
            </w:r>
          </w:p>
        </w:tc>
        <w:tc>
          <w:tcPr>
            <w:tcW w:w="3315" w:type="dxa"/>
            <w:shd w:val="clear" w:color="auto" w:fill="auto"/>
          </w:tcPr>
          <w:p w14:paraId="16BD7799" w14:textId="77777777" w:rsidR="00C247A1" w:rsidRPr="00C75BA8" w:rsidRDefault="00C247A1" w:rsidP="000E6900">
            <w:r>
              <w:t xml:space="preserve">Банк </w:t>
            </w:r>
            <w:r w:rsidRPr="00C75BA8">
              <w:t>тестов</w:t>
            </w:r>
          </w:p>
        </w:tc>
      </w:tr>
      <w:tr w:rsidR="000875F2" w:rsidRPr="006724A0" w14:paraId="6C69342A" w14:textId="77777777" w:rsidTr="00B821D2">
        <w:trPr>
          <w:trHeight w:val="506"/>
        </w:trPr>
        <w:tc>
          <w:tcPr>
            <w:tcW w:w="558" w:type="dxa"/>
            <w:shd w:val="clear" w:color="auto" w:fill="auto"/>
          </w:tcPr>
          <w:p w14:paraId="45673E6A" w14:textId="77777777" w:rsidR="000875F2" w:rsidRPr="009922A1" w:rsidRDefault="000875F2" w:rsidP="00633436">
            <w:pPr>
              <w:numPr>
                <w:ilvl w:val="0"/>
                <w:numId w:val="36"/>
              </w:numPr>
              <w:ind w:left="0"/>
            </w:pPr>
          </w:p>
        </w:tc>
        <w:tc>
          <w:tcPr>
            <w:tcW w:w="2477" w:type="dxa"/>
            <w:shd w:val="clear" w:color="auto" w:fill="auto"/>
          </w:tcPr>
          <w:p w14:paraId="24D244BF" w14:textId="77777777" w:rsidR="000875F2" w:rsidRDefault="000875F2" w:rsidP="000875F2">
            <w:r>
              <w:t>Тема 2.1</w:t>
            </w:r>
          </w:p>
        </w:tc>
        <w:tc>
          <w:tcPr>
            <w:tcW w:w="1987" w:type="dxa"/>
            <w:shd w:val="clear" w:color="auto" w:fill="auto"/>
          </w:tcPr>
          <w:p w14:paraId="31A41DDE" w14:textId="77777777" w:rsidR="000875F2" w:rsidRPr="00C9666F" w:rsidRDefault="00044589" w:rsidP="00C47877">
            <w:r w:rsidRPr="00C9666F">
              <w:t>ПК-</w:t>
            </w:r>
            <w:r>
              <w:t>2</w:t>
            </w:r>
          </w:p>
        </w:tc>
        <w:tc>
          <w:tcPr>
            <w:tcW w:w="1825" w:type="dxa"/>
          </w:tcPr>
          <w:p w14:paraId="001A9642" w14:textId="77777777" w:rsidR="000875F2" w:rsidRDefault="000875F2" w:rsidP="000875F2">
            <w:pPr>
              <w:rPr>
                <w:i/>
              </w:rPr>
            </w:pPr>
            <w:r w:rsidRPr="00C75BA8">
              <w:t>Тест</w:t>
            </w:r>
          </w:p>
        </w:tc>
        <w:tc>
          <w:tcPr>
            <w:tcW w:w="3315" w:type="dxa"/>
            <w:shd w:val="clear" w:color="auto" w:fill="auto"/>
          </w:tcPr>
          <w:p w14:paraId="170315D4" w14:textId="77777777" w:rsidR="000875F2" w:rsidRPr="00C75BA8" w:rsidRDefault="000875F2" w:rsidP="000875F2">
            <w:r>
              <w:t xml:space="preserve">Банк </w:t>
            </w:r>
            <w:r w:rsidRPr="00C75BA8">
              <w:t>тестов</w:t>
            </w:r>
          </w:p>
        </w:tc>
      </w:tr>
      <w:tr w:rsidR="00C247A1" w:rsidRPr="006724A0" w14:paraId="38FFC70F" w14:textId="77777777" w:rsidTr="00B821D2">
        <w:trPr>
          <w:trHeight w:val="490"/>
        </w:trPr>
        <w:tc>
          <w:tcPr>
            <w:tcW w:w="558" w:type="dxa"/>
            <w:shd w:val="clear" w:color="auto" w:fill="auto"/>
          </w:tcPr>
          <w:p w14:paraId="1B0328C6" w14:textId="77777777" w:rsidR="00C247A1" w:rsidRPr="009922A1" w:rsidRDefault="00C247A1" w:rsidP="00633436">
            <w:pPr>
              <w:numPr>
                <w:ilvl w:val="0"/>
                <w:numId w:val="36"/>
              </w:numPr>
              <w:ind w:left="0"/>
              <w:jc w:val="center"/>
            </w:pPr>
          </w:p>
        </w:tc>
        <w:tc>
          <w:tcPr>
            <w:tcW w:w="2477" w:type="dxa"/>
            <w:shd w:val="clear" w:color="auto" w:fill="auto"/>
          </w:tcPr>
          <w:p w14:paraId="6340072C" w14:textId="77777777" w:rsidR="00C247A1" w:rsidRPr="009922A1" w:rsidRDefault="00C247A1" w:rsidP="000E6900">
            <w:r>
              <w:t xml:space="preserve">Тема </w:t>
            </w:r>
            <w:r w:rsidR="004866AC">
              <w:t>3.2</w:t>
            </w:r>
          </w:p>
        </w:tc>
        <w:tc>
          <w:tcPr>
            <w:tcW w:w="1987" w:type="dxa"/>
            <w:shd w:val="clear" w:color="auto" w:fill="auto"/>
          </w:tcPr>
          <w:p w14:paraId="2A601B9F" w14:textId="77777777" w:rsidR="00C247A1" w:rsidRPr="009922A1" w:rsidRDefault="00044589" w:rsidP="004866AC">
            <w:r w:rsidRPr="00C9666F">
              <w:t>ПК-</w:t>
            </w:r>
            <w:r>
              <w:t>2</w:t>
            </w:r>
          </w:p>
        </w:tc>
        <w:tc>
          <w:tcPr>
            <w:tcW w:w="1825" w:type="dxa"/>
          </w:tcPr>
          <w:p w14:paraId="4410672C" w14:textId="77777777" w:rsidR="00C247A1" w:rsidRPr="009922A1" w:rsidRDefault="00C247A1" w:rsidP="000E6900">
            <w:r>
              <w:t>Собеседование</w:t>
            </w:r>
          </w:p>
        </w:tc>
        <w:tc>
          <w:tcPr>
            <w:tcW w:w="3315" w:type="dxa"/>
            <w:shd w:val="clear" w:color="auto" w:fill="auto"/>
          </w:tcPr>
          <w:p w14:paraId="4452D69B" w14:textId="77777777" w:rsidR="00C247A1" w:rsidRPr="009922A1" w:rsidRDefault="00BB461B" w:rsidP="000E6900">
            <w:r>
              <w:t>Вопросы к собеседованию</w:t>
            </w:r>
          </w:p>
        </w:tc>
      </w:tr>
      <w:tr w:rsidR="00313003" w:rsidRPr="006724A0" w14:paraId="654C5718" w14:textId="77777777" w:rsidTr="00B821D2">
        <w:trPr>
          <w:trHeight w:val="490"/>
        </w:trPr>
        <w:tc>
          <w:tcPr>
            <w:tcW w:w="558" w:type="dxa"/>
            <w:shd w:val="clear" w:color="auto" w:fill="auto"/>
          </w:tcPr>
          <w:p w14:paraId="4784609E" w14:textId="77777777" w:rsidR="00313003" w:rsidRPr="009922A1" w:rsidRDefault="00313003" w:rsidP="00313003">
            <w:pPr>
              <w:numPr>
                <w:ilvl w:val="0"/>
                <w:numId w:val="36"/>
              </w:numPr>
              <w:ind w:left="0"/>
              <w:jc w:val="center"/>
            </w:pPr>
          </w:p>
        </w:tc>
        <w:tc>
          <w:tcPr>
            <w:tcW w:w="2477" w:type="dxa"/>
            <w:shd w:val="clear" w:color="auto" w:fill="auto"/>
          </w:tcPr>
          <w:p w14:paraId="3C7B62E4" w14:textId="77777777" w:rsidR="00313003" w:rsidRPr="004764E0" w:rsidRDefault="00313003" w:rsidP="00313003">
            <w:pPr>
              <w:rPr>
                <w:lang w:val="en-US"/>
              </w:rPr>
            </w:pPr>
            <w:r>
              <w:t>Тема 1</w:t>
            </w:r>
            <w:r>
              <w:rPr>
                <w:lang w:val="en-US"/>
              </w:rPr>
              <w:t>.1, 1.2, 1.3, 2.1, 2.2, 2.3, 3.1, 3.2, 3.3</w:t>
            </w:r>
          </w:p>
        </w:tc>
        <w:tc>
          <w:tcPr>
            <w:tcW w:w="1987" w:type="dxa"/>
            <w:shd w:val="clear" w:color="auto" w:fill="auto"/>
          </w:tcPr>
          <w:p w14:paraId="648DA855" w14:textId="77777777" w:rsidR="00313003" w:rsidRDefault="00313003" w:rsidP="00313003">
            <w:r w:rsidRPr="00C9666F">
              <w:t>ПК-</w:t>
            </w:r>
            <w:r>
              <w:t>2</w:t>
            </w:r>
            <w:r>
              <w:rPr>
                <w:lang w:val="en-US"/>
              </w:rPr>
              <w:t xml:space="preserve">, </w:t>
            </w:r>
            <w:r w:rsidRPr="00C9666F">
              <w:t>ПК-</w:t>
            </w:r>
            <w:r>
              <w:rPr>
                <w:lang w:val="en-US"/>
              </w:rPr>
              <w:t>1</w:t>
            </w:r>
          </w:p>
        </w:tc>
        <w:tc>
          <w:tcPr>
            <w:tcW w:w="1825" w:type="dxa"/>
          </w:tcPr>
          <w:p w14:paraId="297FA71D" w14:textId="77777777" w:rsidR="00313003" w:rsidRDefault="00313003" w:rsidP="00313003">
            <w:r>
              <w:t>Экзамен</w:t>
            </w:r>
          </w:p>
        </w:tc>
        <w:tc>
          <w:tcPr>
            <w:tcW w:w="3315" w:type="dxa"/>
            <w:shd w:val="clear" w:color="auto" w:fill="auto"/>
          </w:tcPr>
          <w:p w14:paraId="213ABC09" w14:textId="77777777" w:rsidR="00313003" w:rsidRDefault="00313003" w:rsidP="00313003">
            <w:r>
              <w:t>Экзаменационные билеты</w:t>
            </w:r>
          </w:p>
        </w:tc>
      </w:tr>
    </w:tbl>
    <w:p w14:paraId="3CB62BE7" w14:textId="77777777" w:rsidR="00C247A1" w:rsidRPr="006724A0" w:rsidRDefault="00C247A1" w:rsidP="00C247A1">
      <w:pPr>
        <w:spacing w:line="360" w:lineRule="auto"/>
        <w:jc w:val="center"/>
        <w:rPr>
          <w:sz w:val="28"/>
          <w:szCs w:val="28"/>
        </w:rPr>
      </w:pPr>
    </w:p>
    <w:p w14:paraId="33BF243F" w14:textId="77777777" w:rsidR="00C247A1" w:rsidRDefault="00C247A1" w:rsidP="00C247A1">
      <w:pPr>
        <w:spacing w:line="360" w:lineRule="auto"/>
        <w:jc w:val="right"/>
        <w:rPr>
          <w:i/>
          <w:sz w:val="28"/>
          <w:szCs w:val="28"/>
        </w:rPr>
      </w:pPr>
    </w:p>
    <w:p w14:paraId="46DE4ADF" w14:textId="77777777" w:rsidR="00C247A1" w:rsidRDefault="00C247A1" w:rsidP="00633436">
      <w:pPr>
        <w:numPr>
          <w:ilvl w:val="0"/>
          <w:numId w:val="37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и критерии оценивания компетенций, описание шкал оценивания</w:t>
      </w:r>
    </w:p>
    <w:p w14:paraId="58EB1983" w14:textId="77777777" w:rsidR="00C247A1" w:rsidRDefault="00C247A1" w:rsidP="00C247A1"/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098"/>
        <w:gridCol w:w="2664"/>
        <w:gridCol w:w="4253"/>
      </w:tblGrid>
      <w:tr w:rsidR="00C247A1" w:rsidRPr="00751F94" w14:paraId="4AA87F7A" w14:textId="77777777" w:rsidTr="009536FA">
        <w:trPr>
          <w:trHeight w:val="934"/>
        </w:trPr>
        <w:tc>
          <w:tcPr>
            <w:tcW w:w="1129" w:type="dxa"/>
            <w:shd w:val="clear" w:color="auto" w:fill="auto"/>
          </w:tcPr>
          <w:p w14:paraId="4E3EA1E3" w14:textId="77777777" w:rsidR="00C247A1" w:rsidRPr="00751F94" w:rsidRDefault="00C247A1" w:rsidP="000E6900">
            <w:r w:rsidRPr="00751F94">
              <w:t>Код компетенции</w:t>
            </w:r>
          </w:p>
        </w:tc>
        <w:tc>
          <w:tcPr>
            <w:tcW w:w="2098" w:type="dxa"/>
            <w:shd w:val="clear" w:color="auto" w:fill="auto"/>
          </w:tcPr>
          <w:p w14:paraId="53D55F80" w14:textId="77777777" w:rsidR="00C247A1" w:rsidRPr="00751F94" w:rsidRDefault="00C247A1" w:rsidP="000E6900">
            <w:r w:rsidRPr="00751F94">
              <w:t>Показатели сформированности</w:t>
            </w:r>
          </w:p>
        </w:tc>
        <w:tc>
          <w:tcPr>
            <w:tcW w:w="2664" w:type="dxa"/>
            <w:shd w:val="clear" w:color="auto" w:fill="auto"/>
          </w:tcPr>
          <w:p w14:paraId="3BBD89C4" w14:textId="77777777" w:rsidR="00C247A1" w:rsidRPr="00751F94" w:rsidRDefault="00C247A1" w:rsidP="000E6900">
            <w:r w:rsidRPr="00751F94">
              <w:t>Шкала оценивания</w:t>
            </w:r>
          </w:p>
        </w:tc>
        <w:tc>
          <w:tcPr>
            <w:tcW w:w="4253" w:type="dxa"/>
            <w:shd w:val="clear" w:color="auto" w:fill="auto"/>
          </w:tcPr>
          <w:p w14:paraId="715AFCFE" w14:textId="77777777" w:rsidR="00C247A1" w:rsidRPr="00751F94" w:rsidRDefault="00C247A1" w:rsidP="000E6900">
            <w:pPr>
              <w:jc w:val="center"/>
            </w:pPr>
            <w:r w:rsidRPr="00751F94">
              <w:t>Критерии оценивания</w:t>
            </w:r>
          </w:p>
        </w:tc>
      </w:tr>
      <w:tr w:rsidR="00907A5F" w:rsidRPr="00875830" w14:paraId="48D31043" w14:textId="77777777" w:rsidTr="00462BE3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14:paraId="3D2F580B" w14:textId="77777777" w:rsidR="00907A5F" w:rsidRDefault="00907A5F" w:rsidP="00462BE3">
            <w:pPr>
              <w:rPr>
                <w:i/>
              </w:rPr>
            </w:pPr>
            <w:r>
              <w:rPr>
                <w:i/>
              </w:rPr>
              <w:t>ПК-1</w:t>
            </w:r>
          </w:p>
          <w:p w14:paraId="5C5166FA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39E85B83" w14:textId="77777777" w:rsidR="00907A5F" w:rsidRPr="000E6900" w:rsidRDefault="00907A5F" w:rsidP="00462BE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220B9080" w14:textId="77777777" w:rsidR="00907A5F" w:rsidRPr="00751F94" w:rsidRDefault="00907A5F" w:rsidP="00462BE3">
            <w:pPr>
              <w:rPr>
                <w:i/>
              </w:rPr>
            </w:pPr>
            <w:r>
              <w:t>современное энергооб</w:t>
            </w:r>
            <w:r w:rsidRPr="00875830">
              <w:t>орудование и его характеристики</w:t>
            </w:r>
            <w:r>
              <w:t xml:space="preserve"> </w:t>
            </w:r>
          </w:p>
        </w:tc>
        <w:tc>
          <w:tcPr>
            <w:tcW w:w="2664" w:type="dxa"/>
            <w:shd w:val="clear" w:color="auto" w:fill="auto"/>
          </w:tcPr>
          <w:p w14:paraId="30B34529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4253" w:type="dxa"/>
            <w:shd w:val="clear" w:color="auto" w:fill="auto"/>
          </w:tcPr>
          <w:p w14:paraId="6870F462" w14:textId="77777777" w:rsidR="00907A5F" w:rsidRPr="000E6900" w:rsidRDefault="00907A5F" w:rsidP="00462BE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505C402C" w14:textId="77777777" w:rsidR="00907A5F" w:rsidRPr="00875830" w:rsidRDefault="00907A5F" w:rsidP="00462BE3">
            <w:r w:rsidRPr="00875830">
              <w:t>современное электрооборудование и его характеристики, основные схемы электрических соединений электростанций, подстанций и предприятий, организаций и</w:t>
            </w:r>
          </w:p>
          <w:p w14:paraId="7E16B963" w14:textId="77777777" w:rsidR="00907A5F" w:rsidRPr="00875830" w:rsidRDefault="00907A5F" w:rsidP="00462BE3">
            <w:r w:rsidRPr="00875830">
              <w:t xml:space="preserve">учреждений, </w:t>
            </w:r>
          </w:p>
        </w:tc>
      </w:tr>
      <w:tr w:rsidR="00907A5F" w:rsidRPr="00751F94" w14:paraId="4CC25CDB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6423B992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49931112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14:paraId="2A02C31F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47043F19" w14:textId="77777777" w:rsidR="00907A5F" w:rsidRPr="000E6900" w:rsidRDefault="00907A5F" w:rsidP="00462BE3">
            <w:pPr>
              <w:rPr>
                <w:i/>
              </w:rPr>
            </w:pPr>
            <w:r w:rsidRPr="000E6900">
              <w:rPr>
                <w:i/>
              </w:rPr>
              <w:t xml:space="preserve">Знать: </w:t>
            </w:r>
          </w:p>
          <w:p w14:paraId="08F57CD3" w14:textId="77777777" w:rsidR="00907A5F" w:rsidRPr="00751F94" w:rsidRDefault="00907A5F" w:rsidP="00462BE3">
            <w:pPr>
              <w:rPr>
                <w:i/>
              </w:rPr>
            </w:pPr>
            <w:r w:rsidRPr="00875830">
              <w:t xml:space="preserve">современное электрооборудование и его характеристики, основные схемы электрических соединений </w:t>
            </w:r>
            <w:r>
              <w:t xml:space="preserve">а также </w:t>
            </w:r>
            <w:r w:rsidRPr="00875830">
              <w:t xml:space="preserve">особенности </w:t>
            </w:r>
            <w:r>
              <w:t>к</w:t>
            </w:r>
            <w:r w:rsidRPr="00875830">
              <w:t>онструкций основного э</w:t>
            </w:r>
            <w:r>
              <w:t>лектротехнического электрообору</w:t>
            </w:r>
            <w:r w:rsidRPr="00875830">
              <w:t>дования</w:t>
            </w:r>
          </w:p>
        </w:tc>
      </w:tr>
      <w:tr w:rsidR="00907A5F" w:rsidRPr="00751F94" w14:paraId="3710E426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57710BDC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26E0C9A5" w14:textId="77777777" w:rsidR="00907A5F" w:rsidRPr="00751F94" w:rsidRDefault="00907A5F" w:rsidP="00462BE3">
            <w:pPr>
              <w:rPr>
                <w:i/>
              </w:rPr>
            </w:pPr>
            <w:r w:rsidRPr="001B4143">
              <w:rPr>
                <w:i/>
              </w:rPr>
              <w:t>Уметь: и</w:t>
            </w:r>
            <w:r w:rsidRPr="00875830">
              <w:t>спользовать полученные знания при изучении общеинженерных и профессиональных дисципли</w:t>
            </w:r>
            <w:r>
              <w:t>н</w:t>
            </w:r>
          </w:p>
        </w:tc>
        <w:tc>
          <w:tcPr>
            <w:tcW w:w="2664" w:type="dxa"/>
            <w:shd w:val="clear" w:color="auto" w:fill="auto"/>
          </w:tcPr>
          <w:p w14:paraId="18A486CD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14:paraId="7AD4215D" w14:textId="77777777" w:rsidR="00907A5F" w:rsidRPr="00751F94" w:rsidRDefault="00907A5F" w:rsidP="00462BE3">
            <w:pPr>
              <w:rPr>
                <w:i/>
              </w:rPr>
            </w:pPr>
            <w:r w:rsidRPr="001B4143">
              <w:rPr>
                <w:i/>
              </w:rPr>
              <w:t>Уметь: и</w:t>
            </w:r>
            <w:r w:rsidRPr="00875830">
              <w:t>спользовать полученные знания при изучении общеинженерных и профессио</w:t>
            </w:r>
            <w:r>
              <w:t>нальных дисциплин</w:t>
            </w:r>
          </w:p>
        </w:tc>
      </w:tr>
      <w:tr w:rsidR="00907A5F" w:rsidRPr="00751F94" w14:paraId="0394D787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1E0D46EB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7E66794A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14:paraId="3C47F682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2FC89EFC" w14:textId="77777777" w:rsidR="00907A5F" w:rsidRPr="00875830" w:rsidRDefault="00907A5F" w:rsidP="00462BE3">
            <w:r w:rsidRPr="001B4143">
              <w:rPr>
                <w:i/>
              </w:rPr>
              <w:t>Уметь: и</w:t>
            </w:r>
            <w:r w:rsidRPr="00875830">
              <w:t>спользовать полученные знания при изучении общеинженерных и профессиональных дисциплин, для определения основных параметров и характеристик электрических схем электростанций, подстанций и предприятий, организаций и учреждений, с</w:t>
            </w:r>
            <w:r>
              <w:t xml:space="preserve"> </w:t>
            </w:r>
            <w:r w:rsidRPr="00875830">
              <w:t xml:space="preserve">учетом особенностей </w:t>
            </w:r>
            <w:r w:rsidRPr="00875830">
              <w:lastRenderedPageBreak/>
              <w:t>конструкций основного электротехнического электрооборудования</w:t>
            </w:r>
          </w:p>
          <w:p w14:paraId="3E880782" w14:textId="77777777" w:rsidR="00907A5F" w:rsidRPr="00751F94" w:rsidRDefault="00907A5F" w:rsidP="00462BE3">
            <w:pPr>
              <w:rPr>
                <w:i/>
              </w:rPr>
            </w:pPr>
          </w:p>
        </w:tc>
      </w:tr>
      <w:tr w:rsidR="00907A5F" w:rsidRPr="00751F94" w14:paraId="63E7FC94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001D0C98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7578DFAF" w14:textId="77777777" w:rsidR="00907A5F" w:rsidRPr="00751F94" w:rsidRDefault="00907A5F" w:rsidP="00462BE3">
            <w:pPr>
              <w:rPr>
                <w:i/>
              </w:rPr>
            </w:pPr>
            <w:r>
              <w:rPr>
                <w:i/>
              </w:rPr>
              <w:t>В</w:t>
            </w:r>
            <w:r w:rsidRPr="009536FA">
              <w:rPr>
                <w:i/>
              </w:rPr>
              <w:t>ладеть:</w:t>
            </w:r>
            <w:r w:rsidRPr="00875830">
              <w:t xml:space="preserve"> нормативно-технической базой для определения параметров оборудования</w:t>
            </w:r>
            <w:r>
              <w:t xml:space="preserve"> </w:t>
            </w:r>
            <w:r w:rsidRPr="00875830">
              <w:t>объектов профессиональной деятельности</w:t>
            </w:r>
          </w:p>
        </w:tc>
        <w:tc>
          <w:tcPr>
            <w:tcW w:w="2664" w:type="dxa"/>
            <w:shd w:val="clear" w:color="auto" w:fill="auto"/>
          </w:tcPr>
          <w:p w14:paraId="392A2CD2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14:paraId="220639E6" w14:textId="77777777" w:rsidR="00907A5F" w:rsidRPr="00751F94" w:rsidRDefault="00907A5F" w:rsidP="00462BE3">
            <w:pPr>
              <w:rPr>
                <w:i/>
              </w:rPr>
            </w:pPr>
            <w:r>
              <w:rPr>
                <w:i/>
              </w:rPr>
              <w:t>В</w:t>
            </w:r>
            <w:r w:rsidRPr="009536FA">
              <w:rPr>
                <w:i/>
              </w:rPr>
              <w:t>ладеть:</w:t>
            </w:r>
            <w:r w:rsidRPr="00875830">
              <w:t xml:space="preserve"> нормативно-технической базой для определения параметров оборудования</w:t>
            </w:r>
            <w:r>
              <w:t xml:space="preserve"> </w:t>
            </w:r>
            <w:r w:rsidRPr="00875830">
              <w:t>объектов профессиональной деятельности</w:t>
            </w:r>
          </w:p>
        </w:tc>
      </w:tr>
      <w:tr w:rsidR="00907A5F" w:rsidRPr="00751F94" w14:paraId="312DCFC4" w14:textId="77777777" w:rsidTr="00462BE3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55D1934E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640CF37F" w14:textId="77777777" w:rsidR="00907A5F" w:rsidRPr="00751F94" w:rsidRDefault="00907A5F" w:rsidP="00462BE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14:paraId="5FE63902" w14:textId="77777777" w:rsidR="00907A5F" w:rsidRPr="00751F94" w:rsidRDefault="00907A5F" w:rsidP="00462B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1E25F4D2" w14:textId="77777777" w:rsidR="00907A5F" w:rsidRPr="00751F94" w:rsidRDefault="00907A5F" w:rsidP="00462BE3">
            <w:pPr>
              <w:rPr>
                <w:i/>
              </w:rPr>
            </w:pPr>
            <w:r>
              <w:rPr>
                <w:i/>
              </w:rPr>
              <w:t>В</w:t>
            </w:r>
            <w:r w:rsidRPr="009536FA">
              <w:rPr>
                <w:i/>
              </w:rPr>
              <w:t>ладеть:</w:t>
            </w:r>
            <w:r w:rsidRPr="00875830">
              <w:t xml:space="preserve"> нормативно-технической базой для определения параметров оборудования</w:t>
            </w:r>
            <w:r>
              <w:t xml:space="preserve"> </w:t>
            </w:r>
            <w:r w:rsidRPr="00875830">
              <w:t>объектов профессиональной деятельности</w:t>
            </w:r>
            <w:r>
              <w:t xml:space="preserve"> и методиками их расчетов</w:t>
            </w:r>
          </w:p>
        </w:tc>
      </w:tr>
      <w:tr w:rsidR="00C247A1" w:rsidRPr="00751F94" w14:paraId="106421BB" w14:textId="77777777" w:rsidTr="009536FA">
        <w:trPr>
          <w:trHeight w:val="324"/>
        </w:trPr>
        <w:tc>
          <w:tcPr>
            <w:tcW w:w="1129" w:type="dxa"/>
            <w:vMerge w:val="restart"/>
            <w:shd w:val="clear" w:color="auto" w:fill="auto"/>
          </w:tcPr>
          <w:p w14:paraId="458863E0" w14:textId="77777777" w:rsidR="00C247A1" w:rsidRDefault="00907A5F" w:rsidP="00396BCD">
            <w:pPr>
              <w:rPr>
                <w:i/>
              </w:rPr>
            </w:pPr>
            <w:r>
              <w:rPr>
                <w:i/>
              </w:rPr>
              <w:t>ПК-2</w:t>
            </w:r>
          </w:p>
          <w:p w14:paraId="1C6C61C4" w14:textId="77777777" w:rsidR="00951A91" w:rsidRPr="00300E5A" w:rsidRDefault="00951A91" w:rsidP="00396BCD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04EF6A6F" w14:textId="77777777" w:rsidR="00537EAA" w:rsidRPr="00537EAA" w:rsidRDefault="00537EAA" w:rsidP="00537EAA">
            <w:pPr>
              <w:rPr>
                <w:i/>
              </w:rPr>
            </w:pPr>
            <w:r w:rsidRPr="00537EAA">
              <w:rPr>
                <w:i/>
              </w:rPr>
              <w:t xml:space="preserve">Знать: </w:t>
            </w:r>
          </w:p>
          <w:p w14:paraId="6FD2C9B6" w14:textId="77777777" w:rsidR="00537EAA" w:rsidRPr="00537EAA" w:rsidRDefault="00537EAA" w:rsidP="00537EAA">
            <w:r w:rsidRPr="00537EAA">
              <w:t xml:space="preserve">законы преобразования энергии, источники возникновения и пределы энергетических ресурсов; </w:t>
            </w:r>
          </w:p>
          <w:p w14:paraId="04913D76" w14:textId="77777777" w:rsidR="00537EAA" w:rsidRPr="00537EAA" w:rsidRDefault="00537EAA" w:rsidP="00537EAA">
            <w:r w:rsidRPr="00537EAA">
              <w:t>основные современные способы получения и передачи энергии.</w:t>
            </w:r>
          </w:p>
          <w:p w14:paraId="52EF9289" w14:textId="77777777" w:rsidR="00537EAA" w:rsidRPr="00537EAA" w:rsidRDefault="00537EAA" w:rsidP="00537EAA">
            <w:r w:rsidRPr="00537EAA">
              <w:t>принципы преобразования, свойства, области применения и потенциальные возможности АЭС с различными типами ядерных реакторов;</w:t>
            </w:r>
          </w:p>
          <w:p w14:paraId="4BD5743A" w14:textId="77777777" w:rsidR="00537EAA" w:rsidRPr="00537EAA" w:rsidRDefault="00537EAA" w:rsidP="00537EAA">
            <w:r w:rsidRPr="00537EAA">
              <w:t>конструктивные особенности различных типов ГЭС, характеристики преобразования гидроэнергии в электрическую на различных типах гидроэнергетических установок, схемы создания напора;</w:t>
            </w:r>
          </w:p>
          <w:p w14:paraId="56D8A278" w14:textId="77777777" w:rsidR="00537EAA" w:rsidRPr="00537EAA" w:rsidRDefault="00537EAA" w:rsidP="00537EAA"/>
          <w:p w14:paraId="4FDDC7C9" w14:textId="77777777" w:rsidR="00C247A1" w:rsidRPr="00537EAA" w:rsidRDefault="00C247A1" w:rsidP="00537EAA"/>
        </w:tc>
        <w:tc>
          <w:tcPr>
            <w:tcW w:w="2664" w:type="dxa"/>
            <w:shd w:val="clear" w:color="auto" w:fill="auto"/>
          </w:tcPr>
          <w:p w14:paraId="0A463CF8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4253" w:type="dxa"/>
            <w:shd w:val="clear" w:color="auto" w:fill="auto"/>
          </w:tcPr>
          <w:p w14:paraId="439DAC7E" w14:textId="77777777" w:rsidR="00537EAA" w:rsidRDefault="00C247A1" w:rsidP="00537EAA">
            <w:r w:rsidRPr="00751F94">
              <w:rPr>
                <w:i/>
              </w:rPr>
              <w:t>Знать</w:t>
            </w:r>
            <w:r w:rsidRPr="00316673">
              <w:t>:</w:t>
            </w:r>
          </w:p>
          <w:p w14:paraId="12EF32AC" w14:textId="77777777" w:rsidR="00537EAA" w:rsidRDefault="00537EAA" w:rsidP="00537EAA">
            <w:r>
              <w:t xml:space="preserve">Основные закономерности описывающие преобразования энергии, источники энергетических ресурсов; </w:t>
            </w:r>
          </w:p>
          <w:p w14:paraId="7D779C3D" w14:textId="77777777" w:rsidR="00537EAA" w:rsidRDefault="00537EAA" w:rsidP="00537EAA">
            <w:r>
              <w:t>основные способы получения и передачи энергии.</w:t>
            </w:r>
          </w:p>
          <w:p w14:paraId="70B1D35B" w14:textId="77777777" w:rsidR="00537EAA" w:rsidRDefault="00537EAA" w:rsidP="00537EAA">
            <w:r>
              <w:t xml:space="preserve">принципы </w:t>
            </w:r>
            <w:r w:rsidR="00E705B0">
              <w:t>получения</w:t>
            </w:r>
            <w:r>
              <w:t xml:space="preserve"> энергии в АЭС;</w:t>
            </w:r>
          </w:p>
          <w:p w14:paraId="71064C5B" w14:textId="77777777" w:rsidR="00537EAA" w:rsidRDefault="00537EAA" w:rsidP="00537EAA">
            <w:r>
              <w:t xml:space="preserve">конструктивные </w:t>
            </w:r>
            <w:r w:rsidR="00E705B0">
              <w:t>особенности различных типов ГЭС</w:t>
            </w:r>
            <w:r>
              <w:t>;</w:t>
            </w:r>
          </w:p>
          <w:p w14:paraId="19AC3A78" w14:textId="77777777" w:rsidR="00537EAA" w:rsidRDefault="00537EAA" w:rsidP="00537EAA"/>
          <w:p w14:paraId="7F4BC75C" w14:textId="77777777" w:rsidR="00537EAA" w:rsidRDefault="00537EAA" w:rsidP="00537EAA"/>
          <w:p w14:paraId="192C165A" w14:textId="77777777" w:rsidR="00537EAA" w:rsidRDefault="00537EAA" w:rsidP="00537EAA"/>
          <w:p w14:paraId="4B622CF9" w14:textId="77777777" w:rsidR="00C247A1" w:rsidRPr="00751F94" w:rsidRDefault="00C247A1" w:rsidP="00E705B0">
            <w:pPr>
              <w:rPr>
                <w:i/>
              </w:rPr>
            </w:pPr>
          </w:p>
        </w:tc>
      </w:tr>
      <w:tr w:rsidR="00C247A1" w:rsidRPr="00751F94" w14:paraId="2D0CB1B1" w14:textId="77777777" w:rsidTr="009536FA">
        <w:trPr>
          <w:trHeight w:val="324"/>
        </w:trPr>
        <w:tc>
          <w:tcPr>
            <w:tcW w:w="1129" w:type="dxa"/>
            <w:vMerge/>
            <w:shd w:val="clear" w:color="auto" w:fill="auto"/>
          </w:tcPr>
          <w:p w14:paraId="6C6EAB2B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6CA97F36" w14:textId="77777777" w:rsidR="00C247A1" w:rsidRPr="00537EAA" w:rsidRDefault="00C247A1" w:rsidP="000E6900"/>
        </w:tc>
        <w:tc>
          <w:tcPr>
            <w:tcW w:w="2664" w:type="dxa"/>
            <w:shd w:val="clear" w:color="auto" w:fill="auto"/>
          </w:tcPr>
          <w:p w14:paraId="3D823EB7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48ACD550" w14:textId="77777777" w:rsidR="00E705B0" w:rsidRDefault="00C247A1" w:rsidP="00E705B0"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</w:p>
          <w:p w14:paraId="298027F2" w14:textId="77777777" w:rsidR="00E705B0" w:rsidRDefault="00E705B0" w:rsidP="00E705B0">
            <w:r>
              <w:t xml:space="preserve">законы взаимного преобразования различных видов энергии, источники возникновения и пределы энергетических ресурсов, показатели их доступности; </w:t>
            </w:r>
          </w:p>
          <w:p w14:paraId="34892623" w14:textId="77777777" w:rsidR="00E705B0" w:rsidRDefault="00E705B0" w:rsidP="00E705B0">
            <w:r>
              <w:t>основные современные способы получения и передачи электрической и тепловой энергии;</w:t>
            </w:r>
          </w:p>
          <w:p w14:paraId="0C88E18A" w14:textId="77777777" w:rsidR="00E705B0" w:rsidRDefault="00E705B0" w:rsidP="00E705B0">
            <w:r>
              <w:t>принципы преобразования, свойства, области применения и потенциальные возможности АЭС с различными типами ядерных реакторов перспективы развития атомной энергетики;</w:t>
            </w:r>
          </w:p>
          <w:p w14:paraId="7A410FEB" w14:textId="77777777" w:rsidR="00C247A1" w:rsidRPr="00751F94" w:rsidRDefault="00E705B0" w:rsidP="009B4AB1">
            <w:pPr>
              <w:rPr>
                <w:i/>
              </w:rPr>
            </w:pPr>
            <w:r>
              <w:t>конструктивные особенности различных типов ГЭС, характеристики преобразования гидроэнергии в электрическую на различных типах гидроэнергетических установок, схемы создания напора;</w:t>
            </w:r>
            <w:r w:rsidR="009B4AB1">
              <w:t xml:space="preserve"> способы сооружения плотин и особенности их эксплуатации.</w:t>
            </w:r>
          </w:p>
        </w:tc>
      </w:tr>
      <w:tr w:rsidR="00C247A1" w:rsidRPr="00751F94" w14:paraId="2D60AE52" w14:textId="77777777" w:rsidTr="009536FA">
        <w:trPr>
          <w:trHeight w:val="414"/>
        </w:trPr>
        <w:tc>
          <w:tcPr>
            <w:tcW w:w="1129" w:type="dxa"/>
            <w:vMerge/>
            <w:shd w:val="clear" w:color="auto" w:fill="auto"/>
          </w:tcPr>
          <w:p w14:paraId="5B09AEF0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1D890CA6" w14:textId="77777777" w:rsidR="00C247A1" w:rsidRPr="00D20967" w:rsidRDefault="00C247A1" w:rsidP="000E6900">
            <w:pPr>
              <w:rPr>
                <w:i/>
              </w:rPr>
            </w:pPr>
            <w:r w:rsidRPr="00D20967">
              <w:rPr>
                <w:i/>
              </w:rPr>
              <w:t xml:space="preserve">Уметь: </w:t>
            </w:r>
          </w:p>
          <w:p w14:paraId="2DB6FF84" w14:textId="77777777" w:rsidR="009B4AB1" w:rsidRPr="009B4AB1" w:rsidRDefault="009B4AB1" w:rsidP="009B4AB1">
            <w:r w:rsidRPr="009B4AB1">
              <w:t>рассчитывать рабочие параметры тепловых двигателей</w:t>
            </w:r>
            <w:r>
              <w:t>;</w:t>
            </w:r>
          </w:p>
          <w:p w14:paraId="6075422B" w14:textId="77777777" w:rsidR="009B4AB1" w:rsidRPr="009B4AB1" w:rsidRDefault="009B4AB1" w:rsidP="009B4AB1">
            <w:r w:rsidRPr="009B4AB1">
              <w:t>рассчитывать рабочие режимы гидравлических станций</w:t>
            </w:r>
            <w:r>
              <w:t xml:space="preserve">, </w:t>
            </w:r>
            <w:r w:rsidRPr="009B4AB1">
              <w:t>тепловой режим ТВЭл АЭС</w:t>
            </w:r>
            <w:r>
              <w:t>;</w:t>
            </w:r>
          </w:p>
          <w:p w14:paraId="0D7855F3" w14:textId="77777777" w:rsidR="009B4AB1" w:rsidRPr="009B4AB1" w:rsidRDefault="009B4AB1" w:rsidP="009B4AB1">
            <w:r w:rsidRPr="009B4AB1">
              <w:t>оценивать энергетический потенциал и доступность альтернативных источников энергии.</w:t>
            </w:r>
          </w:p>
          <w:p w14:paraId="5C85F516" w14:textId="77777777" w:rsidR="009B4AB1" w:rsidRPr="00537EAA" w:rsidRDefault="009B4AB1" w:rsidP="000E6900"/>
          <w:p w14:paraId="1A183479" w14:textId="77777777" w:rsidR="00C247A1" w:rsidRPr="00537EAA" w:rsidRDefault="00C247A1" w:rsidP="000E6900"/>
        </w:tc>
        <w:tc>
          <w:tcPr>
            <w:tcW w:w="2664" w:type="dxa"/>
            <w:shd w:val="clear" w:color="auto" w:fill="auto"/>
          </w:tcPr>
          <w:p w14:paraId="2DA1B384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14:paraId="2F709337" w14:textId="77777777" w:rsidR="009B4AB1" w:rsidRDefault="00C247A1" w:rsidP="009B4AB1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</w:p>
          <w:p w14:paraId="0CCC6AAB" w14:textId="77777777" w:rsidR="00C247A1" w:rsidRDefault="009B4AB1" w:rsidP="009B4AB1">
            <w:r w:rsidRPr="009B4AB1">
              <w:t xml:space="preserve">рассчитывать </w:t>
            </w:r>
            <w:r>
              <w:t>КПД</w:t>
            </w:r>
            <w:r w:rsidRPr="009B4AB1">
              <w:t xml:space="preserve"> тепловых двигателей</w:t>
            </w:r>
            <w:r>
              <w:t xml:space="preserve"> ТЭС,</w:t>
            </w:r>
          </w:p>
          <w:p w14:paraId="1924D2C1" w14:textId="77777777" w:rsidR="009B4AB1" w:rsidRDefault="009B4AB1" w:rsidP="009B4AB1">
            <w:r>
              <w:t xml:space="preserve">рассчитывать потенциальную механическую мощность гидравлических станций, </w:t>
            </w:r>
          </w:p>
          <w:p w14:paraId="34B5E52B" w14:textId="77777777" w:rsidR="009B4AB1" w:rsidRDefault="00140D69" w:rsidP="009B4AB1">
            <w:r>
              <w:t>рассчитывать максимальную мощность</w:t>
            </w:r>
            <w:r w:rsidR="009B4AB1">
              <w:t xml:space="preserve"> АЭС</w:t>
            </w:r>
            <w:r>
              <w:t>;</w:t>
            </w:r>
          </w:p>
          <w:p w14:paraId="41257F28" w14:textId="77777777" w:rsidR="009B4AB1" w:rsidRDefault="009B4AB1" w:rsidP="009B4AB1">
            <w:r>
              <w:t>оценивать энергетический потенциал и доступность альтернативных источников энергии.</w:t>
            </w:r>
          </w:p>
          <w:p w14:paraId="568C07E2" w14:textId="77777777" w:rsidR="009B4AB1" w:rsidRPr="008D40B4" w:rsidRDefault="009B4AB1" w:rsidP="009B4AB1">
            <w:pPr>
              <w:rPr>
                <w:i/>
              </w:rPr>
            </w:pPr>
          </w:p>
          <w:p w14:paraId="55174796" w14:textId="77777777" w:rsidR="009B4AB1" w:rsidRDefault="009B4AB1" w:rsidP="009B4AB1"/>
          <w:p w14:paraId="79222134" w14:textId="77777777" w:rsidR="009B4AB1" w:rsidRPr="00751F94" w:rsidRDefault="009B4AB1" w:rsidP="009B4AB1">
            <w:pPr>
              <w:rPr>
                <w:i/>
              </w:rPr>
            </w:pPr>
          </w:p>
        </w:tc>
      </w:tr>
      <w:tr w:rsidR="00C247A1" w:rsidRPr="00751F94" w14:paraId="5594880C" w14:textId="77777777" w:rsidTr="009536FA">
        <w:trPr>
          <w:trHeight w:val="414"/>
        </w:trPr>
        <w:tc>
          <w:tcPr>
            <w:tcW w:w="1129" w:type="dxa"/>
            <w:vMerge/>
            <w:shd w:val="clear" w:color="auto" w:fill="auto"/>
          </w:tcPr>
          <w:p w14:paraId="710C3EF3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7DD7F532" w14:textId="77777777" w:rsidR="00C247A1" w:rsidRPr="00537EAA" w:rsidRDefault="00C247A1" w:rsidP="000E6900"/>
        </w:tc>
        <w:tc>
          <w:tcPr>
            <w:tcW w:w="2664" w:type="dxa"/>
            <w:shd w:val="clear" w:color="auto" w:fill="auto"/>
          </w:tcPr>
          <w:p w14:paraId="60E6885B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0709FB61" w14:textId="77777777" w:rsidR="00140D69" w:rsidRDefault="00C247A1" w:rsidP="00140D69">
            <w:pPr>
              <w:rPr>
                <w:i/>
              </w:rPr>
            </w:pPr>
            <w:r>
              <w:rPr>
                <w:i/>
              </w:rPr>
              <w:t>Уметь:</w:t>
            </w:r>
            <w:r w:rsidRPr="00F31221">
              <w:rPr>
                <w:i/>
              </w:rPr>
              <w:t xml:space="preserve"> </w:t>
            </w:r>
          </w:p>
          <w:p w14:paraId="24FD766E" w14:textId="77777777" w:rsidR="00140D69" w:rsidRPr="00140D69" w:rsidRDefault="00140D69" w:rsidP="00140D69">
            <w:r w:rsidRPr="00140D69">
              <w:t>рассчитывать рабочие параметры тепловых двигателей</w:t>
            </w:r>
            <w:r>
              <w:t xml:space="preserve"> и выбирать оптимальный режим эксплуатации паровых турбин</w:t>
            </w:r>
            <w:r w:rsidRPr="00140D69">
              <w:t>;</w:t>
            </w:r>
          </w:p>
          <w:p w14:paraId="2AB52AA9" w14:textId="77777777" w:rsidR="00140D69" w:rsidRPr="00140D69" w:rsidRDefault="00140D69" w:rsidP="00140D69">
            <w:r w:rsidRPr="00140D69">
              <w:t>рассчитывать рабочие режимы гидравлических станций</w:t>
            </w:r>
            <w:r>
              <w:t xml:space="preserve"> в зависимости от суточных и сезонных колебаний мощности потребителей</w:t>
            </w:r>
            <w:r w:rsidRPr="00140D69">
              <w:t xml:space="preserve">, </w:t>
            </w:r>
            <w:r>
              <w:t xml:space="preserve">определять оптимальный </w:t>
            </w:r>
            <w:r w:rsidRPr="00140D69">
              <w:t xml:space="preserve">тепловой режим </w:t>
            </w:r>
            <w:r>
              <w:t xml:space="preserve">различных видов </w:t>
            </w:r>
            <w:r w:rsidRPr="00140D69">
              <w:t>ТВЭл АЭС;</w:t>
            </w:r>
          </w:p>
          <w:p w14:paraId="033260ED" w14:textId="77777777" w:rsidR="00140D69" w:rsidRPr="00140D69" w:rsidRDefault="00140D69" w:rsidP="00140D69">
            <w:r>
              <w:t>анализировать</w:t>
            </w:r>
            <w:r w:rsidRPr="00140D69">
              <w:t xml:space="preserve"> энергетический потенциал и доступность ал</w:t>
            </w:r>
            <w:r>
              <w:t>ьтернативных источников энергии, оценивать экономическую целесообразность их использования.</w:t>
            </w:r>
          </w:p>
          <w:p w14:paraId="3EBD1B2C" w14:textId="77777777" w:rsidR="00C247A1" w:rsidRDefault="00C247A1" w:rsidP="000E6900"/>
          <w:p w14:paraId="77C82DDE" w14:textId="77777777" w:rsidR="00C247A1" w:rsidRPr="005D2ACB" w:rsidRDefault="00C247A1" w:rsidP="000E6900">
            <w:pPr>
              <w:rPr>
                <w:i/>
              </w:rPr>
            </w:pPr>
          </w:p>
        </w:tc>
      </w:tr>
      <w:tr w:rsidR="00C247A1" w:rsidRPr="00751F94" w14:paraId="7496AF87" w14:textId="77777777" w:rsidTr="009536FA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3E340B80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 w:val="restart"/>
            <w:shd w:val="clear" w:color="auto" w:fill="auto"/>
          </w:tcPr>
          <w:p w14:paraId="6DAA10DA" w14:textId="77777777" w:rsidR="00C247A1" w:rsidRDefault="00C247A1" w:rsidP="00537EAA">
            <w:r w:rsidRPr="00D20967">
              <w:rPr>
                <w:i/>
              </w:rPr>
              <w:t>Владеть:</w:t>
            </w:r>
            <w:r w:rsidRPr="00537EAA">
              <w:t xml:space="preserve"> </w:t>
            </w:r>
            <w:r w:rsidR="00D20967" w:rsidRPr="00D20967">
              <w:t xml:space="preserve">практическими навыками расчета оптимальных режимов </w:t>
            </w:r>
            <w:r w:rsidR="00D20967">
              <w:t xml:space="preserve">тепловых </w:t>
            </w:r>
            <w:r w:rsidR="00D20967" w:rsidRPr="00D20967">
              <w:t>энергоагрегатов</w:t>
            </w:r>
            <w:r w:rsidR="00D20967">
              <w:t>;</w:t>
            </w:r>
          </w:p>
          <w:p w14:paraId="305575DB" w14:textId="77777777" w:rsidR="00D20967" w:rsidRDefault="00D20967" w:rsidP="00537EAA">
            <w:r w:rsidRPr="00076D42">
              <w:t xml:space="preserve">практическими навыками расчета оптимальных режимов </w:t>
            </w:r>
            <w:r>
              <w:t>гидроагрегатов;</w:t>
            </w:r>
          </w:p>
          <w:p w14:paraId="5997135F" w14:textId="77777777" w:rsidR="00D20967" w:rsidRPr="00537EAA" w:rsidRDefault="00D20967" w:rsidP="00537EAA">
            <w:r w:rsidRPr="00222D35">
              <w:t xml:space="preserve">практическими навыками расчета </w:t>
            </w:r>
            <w:r>
              <w:t xml:space="preserve">основных параметров </w:t>
            </w:r>
            <w:r w:rsidRPr="00163D30">
              <w:t>приливны</w:t>
            </w:r>
            <w:r>
              <w:t>х,</w:t>
            </w:r>
            <w:r w:rsidRPr="00163D30">
              <w:t xml:space="preserve"> волновы</w:t>
            </w:r>
            <w:r>
              <w:t>х</w:t>
            </w:r>
            <w:r w:rsidRPr="00163D30">
              <w:t xml:space="preserve"> гидроэнергетически</w:t>
            </w:r>
            <w:r>
              <w:t>х установок, солнечных</w:t>
            </w:r>
            <w:r w:rsidRPr="00163D30">
              <w:t xml:space="preserve"> </w:t>
            </w:r>
            <w:r>
              <w:lastRenderedPageBreak/>
              <w:t>установок</w:t>
            </w:r>
            <w:r w:rsidRPr="00163D30">
              <w:t>, ветров</w:t>
            </w:r>
            <w:r>
              <w:t>ых</w:t>
            </w:r>
            <w:r w:rsidRPr="00163D30">
              <w:t xml:space="preserve"> </w:t>
            </w:r>
            <w:r>
              <w:t>установок</w:t>
            </w:r>
            <w:r w:rsidRPr="00163D30">
              <w:t>, геотермальн</w:t>
            </w:r>
            <w:r>
              <w:t>ых</w:t>
            </w:r>
            <w:r w:rsidRPr="00163D30">
              <w:t xml:space="preserve"> </w:t>
            </w:r>
            <w:r>
              <w:t>установок</w:t>
            </w:r>
            <w:r w:rsidRPr="00222D35">
              <w:t>.</w:t>
            </w:r>
          </w:p>
        </w:tc>
        <w:tc>
          <w:tcPr>
            <w:tcW w:w="2664" w:type="dxa"/>
            <w:shd w:val="clear" w:color="auto" w:fill="auto"/>
          </w:tcPr>
          <w:p w14:paraId="13CF01ED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14:paraId="07898F7B" w14:textId="77777777" w:rsidR="00D20967" w:rsidRDefault="00C247A1" w:rsidP="00D20967"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</w:t>
            </w:r>
          </w:p>
          <w:p w14:paraId="435225DE" w14:textId="77777777" w:rsidR="00D20967" w:rsidRDefault="00D20967" w:rsidP="00D20967">
            <w:r>
              <w:t>навыками расчета режимов тепловых энергоагрегатов;</w:t>
            </w:r>
          </w:p>
          <w:p w14:paraId="41839ABA" w14:textId="77777777" w:rsidR="00D20967" w:rsidRDefault="00D20967" w:rsidP="00D20967">
            <w:r>
              <w:t>практическими навыками расчета режимов гидроагрегатов;</w:t>
            </w:r>
          </w:p>
          <w:p w14:paraId="70D3ACAE" w14:textId="77777777" w:rsidR="00C247A1" w:rsidRPr="00674B27" w:rsidRDefault="00D20967" w:rsidP="00D20967">
            <w:r>
              <w:t>практическими навыками расчета мощности  приливных, волновых гидроэнергетических установок, солнечных установок, ветровых установок, геотермальных установок.</w:t>
            </w:r>
          </w:p>
          <w:p w14:paraId="03948A9F" w14:textId="77777777" w:rsidR="00C247A1" w:rsidRPr="00751F94" w:rsidRDefault="00C247A1" w:rsidP="000E6900">
            <w:pPr>
              <w:rPr>
                <w:i/>
              </w:rPr>
            </w:pPr>
          </w:p>
        </w:tc>
      </w:tr>
      <w:tr w:rsidR="00C247A1" w:rsidRPr="00751F94" w14:paraId="0D709344" w14:textId="77777777" w:rsidTr="009536FA">
        <w:trPr>
          <w:trHeight w:val="552"/>
        </w:trPr>
        <w:tc>
          <w:tcPr>
            <w:tcW w:w="1129" w:type="dxa"/>
            <w:vMerge/>
            <w:shd w:val="clear" w:color="auto" w:fill="auto"/>
          </w:tcPr>
          <w:p w14:paraId="53D8CFF8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098" w:type="dxa"/>
            <w:vMerge/>
            <w:shd w:val="clear" w:color="auto" w:fill="auto"/>
          </w:tcPr>
          <w:p w14:paraId="3FAF35BC" w14:textId="77777777" w:rsidR="00C247A1" w:rsidRPr="00751F94" w:rsidRDefault="00C247A1" w:rsidP="000E6900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14:paraId="3FAD4291" w14:textId="77777777" w:rsidR="00C247A1" w:rsidRPr="00751F94" w:rsidRDefault="00C247A1" w:rsidP="000E6900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253" w:type="dxa"/>
            <w:shd w:val="clear" w:color="auto" w:fill="auto"/>
          </w:tcPr>
          <w:p w14:paraId="74DF8346" w14:textId="77777777" w:rsidR="00D20967" w:rsidRDefault="00C247A1" w:rsidP="00D20967"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</w:t>
            </w:r>
          </w:p>
          <w:p w14:paraId="3DBC0306" w14:textId="77777777" w:rsidR="00D20967" w:rsidRDefault="00D20967" w:rsidP="00D20967">
            <w:r>
              <w:t>практическими навыками</w:t>
            </w:r>
            <w:r w:rsidR="00B02ED6">
              <w:t xml:space="preserve"> обоснования критериев</w:t>
            </w:r>
            <w:r>
              <w:t xml:space="preserve"> </w:t>
            </w:r>
            <w:r w:rsidR="00B02ED6">
              <w:t xml:space="preserve">и </w:t>
            </w:r>
            <w:r>
              <w:t>расчета оптимальных эксплуатационных режимов тепловых энергоагрегатов с учетом помежуточного отбора тепла от турбины;</w:t>
            </w:r>
          </w:p>
          <w:p w14:paraId="70CCDAEA" w14:textId="77777777" w:rsidR="00D20967" w:rsidRDefault="00D20967" w:rsidP="00D20967">
            <w:r>
              <w:t xml:space="preserve">практическими навыками расчета </w:t>
            </w:r>
            <w:r w:rsidR="00B02ED6" w:rsidRPr="00B02ED6">
              <w:t xml:space="preserve">обоснования критериев и </w:t>
            </w:r>
            <w:r w:rsidR="00B02ED6">
              <w:t xml:space="preserve">выбора </w:t>
            </w:r>
            <w:r>
              <w:t>оптимальных режимов гидроагрегатов;</w:t>
            </w:r>
          </w:p>
          <w:p w14:paraId="7DF725C3" w14:textId="77777777" w:rsidR="00C247A1" w:rsidRPr="001C634F" w:rsidRDefault="00D20967" w:rsidP="00D20967">
            <w:r>
              <w:lastRenderedPageBreak/>
              <w:t xml:space="preserve">практическими навыками расчета </w:t>
            </w:r>
            <w:r w:rsidR="00B02ED6" w:rsidRPr="00B02ED6">
              <w:t xml:space="preserve">обоснования критериев и выбора </w:t>
            </w:r>
            <w:r>
              <w:t>основных параметров приливных, волновых гидроэнергетических установок, солнечных установок, ветровых установок, геотермальных установок.</w:t>
            </w:r>
          </w:p>
        </w:tc>
      </w:tr>
    </w:tbl>
    <w:p w14:paraId="32CE610F" w14:textId="77777777" w:rsidR="00C247A1" w:rsidRDefault="00C247A1" w:rsidP="005A5E78">
      <w:pPr>
        <w:pStyle w:val="ab"/>
        <w:spacing w:line="360" w:lineRule="auto"/>
        <w:jc w:val="center"/>
        <w:rPr>
          <w:rFonts w:ascii="Times New Roman" w:hAnsi="Times New Roman"/>
          <w:b/>
          <w:sz w:val="28"/>
          <w:szCs w:val="28"/>
        </w:rPr>
        <w:sectPr w:rsidR="00C247A1" w:rsidSect="000E6900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326E4F9F" w14:textId="77777777" w:rsidR="00C247A1" w:rsidRDefault="00C247A1" w:rsidP="00633436">
      <w:pPr>
        <w:pStyle w:val="ab"/>
        <w:numPr>
          <w:ilvl w:val="0"/>
          <w:numId w:val="37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95B">
        <w:rPr>
          <w:rFonts w:ascii="Times New Roman" w:hAnsi="Times New Roman"/>
          <w:b/>
          <w:sz w:val="28"/>
          <w:szCs w:val="28"/>
        </w:rPr>
        <w:lastRenderedPageBreak/>
        <w:t>Компетентностно-ориентированные задания (КОЗ)</w:t>
      </w:r>
    </w:p>
    <w:p w14:paraId="4CF15210" w14:textId="77777777" w:rsidR="00C247A1" w:rsidRPr="00480B12" w:rsidRDefault="00C247A1" w:rsidP="001326DD">
      <w:pPr>
        <w:ind w:firstLine="720"/>
        <w:jc w:val="both"/>
        <w:rPr>
          <w:sz w:val="28"/>
          <w:szCs w:val="28"/>
        </w:rPr>
      </w:pPr>
      <w:r w:rsidRPr="00BF29F1">
        <w:rPr>
          <w:rFonts w:hint="eastAsia"/>
          <w:sz w:val="28"/>
          <w:szCs w:val="28"/>
        </w:rPr>
        <w:t>Основным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средством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формирования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компетен</w:t>
      </w:r>
      <w:r>
        <w:rPr>
          <w:sz w:val="28"/>
          <w:szCs w:val="28"/>
        </w:rPr>
        <w:t>ци</w:t>
      </w:r>
      <w:r w:rsidR="001326D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4E29A4">
        <w:rPr>
          <w:sz w:val="28"/>
          <w:szCs w:val="28"/>
        </w:rPr>
        <w:t>ПК-1</w:t>
      </w:r>
      <w:r w:rsidR="001326DD" w:rsidRPr="001326DD">
        <w:rPr>
          <w:sz w:val="28"/>
          <w:szCs w:val="28"/>
        </w:rPr>
        <w:t xml:space="preserve">, </w:t>
      </w:r>
      <w:r w:rsidR="004E29A4">
        <w:rPr>
          <w:sz w:val="28"/>
          <w:szCs w:val="28"/>
        </w:rPr>
        <w:t>ПК-2</w:t>
      </w:r>
      <w:r w:rsidR="001326DD" w:rsidRPr="001326DD">
        <w:rPr>
          <w:sz w:val="28"/>
          <w:szCs w:val="28"/>
        </w:rPr>
        <w:t>;</w:t>
      </w:r>
      <w:r w:rsidR="004E29A4">
        <w:rPr>
          <w:rFonts w:hint="eastAsia"/>
          <w:sz w:val="28"/>
          <w:szCs w:val="28"/>
        </w:rPr>
        <w:t xml:space="preserve"> </w:t>
      </w:r>
      <w:r w:rsidR="00462BE3">
        <w:rPr>
          <w:sz w:val="28"/>
          <w:szCs w:val="28"/>
        </w:rPr>
        <w:t>в</w:t>
      </w:r>
      <w:r>
        <w:rPr>
          <w:rFonts w:hint="eastAsia"/>
          <w:sz w:val="28"/>
          <w:szCs w:val="28"/>
        </w:rPr>
        <w:t>ыступае</w:t>
      </w:r>
      <w:r w:rsidRPr="00BF29F1">
        <w:rPr>
          <w:rFonts w:hint="eastAsia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компетентностно</w:t>
      </w:r>
      <w:r w:rsidRPr="00BF29F1"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ориентированное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задание</w:t>
      </w:r>
      <w:r w:rsidRPr="00BF29F1">
        <w:rPr>
          <w:sz w:val="28"/>
          <w:szCs w:val="28"/>
        </w:rPr>
        <w:t xml:space="preserve"> (</w:t>
      </w:r>
      <w:r w:rsidRPr="00BF29F1">
        <w:rPr>
          <w:rFonts w:hint="eastAsia"/>
          <w:sz w:val="28"/>
          <w:szCs w:val="28"/>
        </w:rPr>
        <w:t>далее</w:t>
      </w:r>
      <w:r>
        <w:rPr>
          <w:sz w:val="28"/>
          <w:szCs w:val="28"/>
        </w:rPr>
        <w:t xml:space="preserve"> – </w:t>
      </w:r>
      <w:r w:rsidRPr="00BF29F1">
        <w:rPr>
          <w:rFonts w:hint="eastAsia"/>
          <w:sz w:val="28"/>
          <w:szCs w:val="28"/>
        </w:rPr>
        <w:t>КОЗ</w:t>
      </w:r>
      <w:r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студента по дисциплине «</w:t>
      </w:r>
      <w:r w:rsidR="00C2783D">
        <w:rPr>
          <w:sz w:val="28"/>
          <w:szCs w:val="28"/>
        </w:rPr>
        <w:t>Общая энергетика</w:t>
      </w:r>
      <w:r>
        <w:rPr>
          <w:sz w:val="28"/>
          <w:szCs w:val="28"/>
        </w:rPr>
        <w:t>» и конт</w:t>
      </w:r>
      <w:r w:rsidR="001326DD">
        <w:rPr>
          <w:sz w:val="28"/>
          <w:szCs w:val="28"/>
        </w:rPr>
        <w:t>роля уровня освоения компетенций</w:t>
      </w:r>
      <w:r>
        <w:rPr>
          <w:sz w:val="28"/>
          <w:szCs w:val="28"/>
        </w:rPr>
        <w:t>.</w:t>
      </w:r>
    </w:p>
    <w:p w14:paraId="60E61EB4" w14:textId="77777777" w:rsidR="00C2783D" w:rsidRDefault="00C247A1" w:rsidP="001326DD">
      <w:pPr>
        <w:ind w:firstLine="708"/>
        <w:jc w:val="both"/>
        <w:rPr>
          <w:sz w:val="28"/>
          <w:szCs w:val="28"/>
        </w:rPr>
      </w:pPr>
      <w:r w:rsidRPr="00480B12">
        <w:rPr>
          <w:sz w:val="28"/>
          <w:szCs w:val="28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  <w:r w:rsidR="003919A7">
        <w:rPr>
          <w:sz w:val="28"/>
          <w:szCs w:val="28"/>
        </w:rPr>
        <w:t xml:space="preserve">РГР, </w:t>
      </w:r>
      <w:r w:rsidR="001326DD">
        <w:rPr>
          <w:sz w:val="28"/>
          <w:szCs w:val="28"/>
        </w:rPr>
        <w:t>контрольная</w:t>
      </w:r>
      <w:r>
        <w:rPr>
          <w:sz w:val="28"/>
          <w:szCs w:val="28"/>
        </w:rPr>
        <w:t xml:space="preserve"> работа, собеседование</w:t>
      </w:r>
      <w:r w:rsidRPr="00480B12">
        <w:rPr>
          <w:sz w:val="28"/>
          <w:szCs w:val="28"/>
        </w:rPr>
        <w:t xml:space="preserve"> во</w:t>
      </w:r>
      <w:r>
        <w:rPr>
          <w:sz w:val="28"/>
          <w:szCs w:val="28"/>
        </w:rPr>
        <w:t xml:space="preserve"> </w:t>
      </w:r>
      <w:r w:rsidRPr="00480B12">
        <w:rPr>
          <w:sz w:val="28"/>
          <w:szCs w:val="28"/>
        </w:rPr>
        <w:t>время аудиторных занятий</w:t>
      </w:r>
      <w:r w:rsidR="003919A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734D8FF" w14:textId="77777777" w:rsidR="001326DD" w:rsidRDefault="00C2783D" w:rsidP="001326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уровня усвоения компетенций осуществляется в форме </w:t>
      </w:r>
      <w:r w:rsidR="00AD31B9">
        <w:rPr>
          <w:sz w:val="28"/>
          <w:szCs w:val="28"/>
        </w:rPr>
        <w:t>экзамена</w:t>
      </w:r>
      <w:r w:rsidR="001326DD">
        <w:rPr>
          <w:sz w:val="28"/>
          <w:szCs w:val="28"/>
        </w:rPr>
        <w:t>.</w:t>
      </w:r>
    </w:p>
    <w:p w14:paraId="4175A746" w14:textId="77777777" w:rsidR="00670534" w:rsidRDefault="00C247A1" w:rsidP="00670534">
      <w:pPr>
        <w:jc w:val="center"/>
      </w:pPr>
      <w:r>
        <w:br w:type="page"/>
      </w:r>
      <w:r w:rsidR="00670534">
        <w:lastRenderedPageBreak/>
        <w:t xml:space="preserve"> </w:t>
      </w:r>
    </w:p>
    <w:p w14:paraId="599EECFD" w14:textId="77777777" w:rsidR="00BC0B29" w:rsidRDefault="00BC0B29" w:rsidP="00670534">
      <w:pPr>
        <w:jc w:val="right"/>
      </w:pPr>
      <w:r>
        <w:t>Приложение2</w:t>
      </w:r>
    </w:p>
    <w:p w14:paraId="40F68778" w14:textId="77777777" w:rsidR="00BC0B29" w:rsidRPr="00810566" w:rsidRDefault="00BC0B29" w:rsidP="00BC0B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14:paraId="4CB7CD1A" w14:textId="77777777" w:rsidR="00BC0B29" w:rsidRDefault="00BC0B29" w:rsidP="00BC0B29">
      <w:pPr>
        <w:jc w:val="center"/>
      </w:pPr>
      <w:r w:rsidRPr="00810566">
        <w:t xml:space="preserve">Федеральное государственное бюджетное </w:t>
      </w:r>
    </w:p>
    <w:p w14:paraId="4244355D" w14:textId="77777777" w:rsidR="00BC0B29" w:rsidRPr="00810566" w:rsidRDefault="00BC0B29" w:rsidP="00BC0B29">
      <w:pPr>
        <w:jc w:val="center"/>
      </w:pPr>
      <w:r w:rsidRPr="00810566">
        <w:t xml:space="preserve">образовательное учреждение высшего образования </w:t>
      </w:r>
    </w:p>
    <w:p w14:paraId="4DBFFF3C" w14:textId="77777777" w:rsidR="00BC0B29" w:rsidRPr="00810566" w:rsidRDefault="00BC0B29" w:rsidP="00BC0B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59AF8174" w14:textId="77777777" w:rsidR="00BC0B29" w:rsidRDefault="00BC0B29" w:rsidP="00BC0B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14:paraId="3D06251E" w14:textId="77777777" w:rsidR="00BC0B29" w:rsidRDefault="00BC0B29" w:rsidP="00BC0B29">
      <w:pPr>
        <w:jc w:val="center"/>
        <w:rPr>
          <w:b/>
          <w:bCs/>
          <w:sz w:val="28"/>
          <w:szCs w:val="28"/>
        </w:rPr>
      </w:pPr>
    </w:p>
    <w:p w14:paraId="2FCAD1E8" w14:textId="77777777" w:rsidR="00BC0B29" w:rsidRDefault="00BC0B29" w:rsidP="00BC0B29">
      <w:pPr>
        <w:jc w:val="center"/>
        <w:rPr>
          <w:b/>
          <w:bCs/>
          <w:sz w:val="28"/>
          <w:szCs w:val="28"/>
        </w:rPr>
      </w:pPr>
    </w:p>
    <w:p w14:paraId="12E37B3D" w14:textId="77777777" w:rsidR="00BC0B29" w:rsidRPr="00810566" w:rsidRDefault="00BC0B29" w:rsidP="00BC0B29">
      <w:pPr>
        <w:jc w:val="center"/>
        <w:rPr>
          <w:b/>
          <w:bCs/>
          <w:sz w:val="28"/>
          <w:szCs w:val="28"/>
        </w:rPr>
      </w:pPr>
    </w:p>
    <w:p w14:paraId="3BFB915A" w14:textId="77777777" w:rsidR="00BC0B29" w:rsidRPr="00926991" w:rsidRDefault="00C709CE" w:rsidP="00BC0B2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3D03FA65" w14:textId="77777777" w:rsidR="00BC0B29" w:rsidRPr="00FB389D" w:rsidRDefault="00BC0B29" w:rsidP="00BC0B29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14:paraId="5CA9C038" w14:textId="77777777" w:rsidR="00BC0B29" w:rsidRPr="00BA0CCF" w:rsidRDefault="00BC0B29" w:rsidP="00BC0B29">
      <w:pPr>
        <w:pStyle w:val="4"/>
        <w:jc w:val="center"/>
        <w:rPr>
          <w:rFonts w:ascii="Times New Roman" w:hAnsi="Times New Roman"/>
          <w:b w:val="0"/>
          <w:i/>
        </w:rPr>
      </w:pPr>
      <w:r w:rsidRPr="00BA0CCF">
        <w:rPr>
          <w:rFonts w:ascii="Times New Roman" w:hAnsi="Times New Roman"/>
          <w:b w:val="0"/>
        </w:rPr>
        <w:t xml:space="preserve">Кафедра </w:t>
      </w:r>
      <w:r w:rsidRPr="00BA0CCF">
        <w:rPr>
          <w:rFonts w:ascii="Times New Roman" w:hAnsi="Times New Roman"/>
          <w:b w:val="0"/>
          <w:u w:val="single"/>
        </w:rPr>
        <w:tab/>
      </w:r>
      <w:r w:rsidRPr="00BA0CCF">
        <w:rPr>
          <w:rFonts w:ascii="Times New Roman" w:hAnsi="Times New Roman"/>
          <w:b w:val="0"/>
          <w:u w:val="single"/>
        </w:rPr>
        <w:tab/>
      </w:r>
      <w:r w:rsidR="00C709CE">
        <w:rPr>
          <w:rFonts w:ascii="Times New Roman" w:hAnsi="Times New Roman"/>
          <w:b w:val="0"/>
          <w:u w:val="single"/>
        </w:rPr>
        <w:t>ЭиМ</w:t>
      </w:r>
      <w:r w:rsidRPr="00BA0CCF">
        <w:rPr>
          <w:rFonts w:ascii="Times New Roman" w:hAnsi="Times New Roman"/>
          <w:b w:val="0"/>
          <w:u w:val="single"/>
        </w:rPr>
        <w:tab/>
      </w:r>
      <w:r w:rsidRPr="00BA0CCF">
        <w:rPr>
          <w:rFonts w:ascii="Times New Roman" w:hAnsi="Times New Roman"/>
          <w:b w:val="0"/>
          <w:u w:val="single"/>
        </w:rPr>
        <w:tab/>
      </w:r>
    </w:p>
    <w:p w14:paraId="774001C7" w14:textId="77777777" w:rsidR="00BC0B29" w:rsidRDefault="00BC0B29" w:rsidP="00BC0B29">
      <w:pPr>
        <w:pStyle w:val="4"/>
        <w:jc w:val="center"/>
        <w:rPr>
          <w:b w:val="0"/>
        </w:rPr>
      </w:pPr>
    </w:p>
    <w:p w14:paraId="6D911C89" w14:textId="77777777" w:rsidR="00BC0B29" w:rsidRPr="001971B8" w:rsidRDefault="00BC0B29" w:rsidP="00BC0B29"/>
    <w:p w14:paraId="7300ADAD" w14:textId="77777777" w:rsidR="00BC0B29" w:rsidRDefault="00BC0B29" w:rsidP="00BC0B29">
      <w:pPr>
        <w:jc w:val="center"/>
        <w:rPr>
          <w:b/>
          <w:sz w:val="36"/>
          <w:szCs w:val="36"/>
        </w:rPr>
      </w:pPr>
    </w:p>
    <w:p w14:paraId="7C13B410" w14:textId="77777777" w:rsidR="00BC0B29" w:rsidRPr="00BA0CCF" w:rsidRDefault="00BC0B29" w:rsidP="00BC0B29">
      <w:pPr>
        <w:jc w:val="center"/>
        <w:rPr>
          <w:b/>
          <w:sz w:val="32"/>
          <w:szCs w:val="32"/>
        </w:rPr>
      </w:pPr>
      <w:r w:rsidRPr="00BA0CCF">
        <w:rPr>
          <w:b/>
          <w:sz w:val="32"/>
          <w:szCs w:val="32"/>
        </w:rPr>
        <w:t>ФОНД ОЦЕНОЧНЫХ СРЕДСТВ</w:t>
      </w:r>
    </w:p>
    <w:p w14:paraId="1AEFD183" w14:textId="77777777" w:rsidR="00BC0B29" w:rsidRPr="00BA0CCF" w:rsidRDefault="00BC0B29" w:rsidP="00BC0B29">
      <w:pPr>
        <w:keepNext/>
        <w:jc w:val="center"/>
        <w:outlineLvl w:val="3"/>
        <w:rPr>
          <w:b/>
          <w:bCs/>
          <w:sz w:val="32"/>
          <w:szCs w:val="32"/>
        </w:rPr>
      </w:pPr>
      <w:r w:rsidRPr="00BA0CCF">
        <w:rPr>
          <w:b/>
          <w:bCs/>
          <w:sz w:val="32"/>
          <w:szCs w:val="32"/>
        </w:rPr>
        <w:t>ПО ДИСЦИПЛИНЕ</w:t>
      </w:r>
    </w:p>
    <w:p w14:paraId="7D454044" w14:textId="77777777" w:rsidR="00BC0B29" w:rsidRPr="00BA0CCF" w:rsidRDefault="00BC0B29" w:rsidP="00BC0B29">
      <w:pPr>
        <w:pStyle w:val="4"/>
        <w:spacing w:line="360" w:lineRule="auto"/>
        <w:ind w:left="284" w:hanging="141"/>
        <w:jc w:val="center"/>
        <w:rPr>
          <w:rFonts w:ascii="Times New Roman" w:hAnsi="Times New Roman"/>
          <w:b w:val="0"/>
        </w:rPr>
      </w:pPr>
      <w:r w:rsidRPr="00BA0CCF">
        <w:rPr>
          <w:rFonts w:ascii="Times New Roman" w:hAnsi="Times New Roman"/>
          <w:b w:val="0"/>
          <w:u w:val="single"/>
        </w:rPr>
        <w:t>Общая энергетика</w:t>
      </w:r>
    </w:p>
    <w:p w14:paraId="64BF5AF3" w14:textId="77777777" w:rsidR="00BC0B29" w:rsidRPr="00AF2A73" w:rsidRDefault="00BC0B29" w:rsidP="00BC0B29">
      <w:pPr>
        <w:jc w:val="center"/>
        <w:rPr>
          <w:sz w:val="28"/>
          <w:szCs w:val="28"/>
          <w:u w:val="single"/>
          <w:vertAlign w:val="superscript"/>
        </w:rPr>
      </w:pPr>
      <w:r w:rsidRPr="00AF2A73">
        <w:rPr>
          <w:sz w:val="28"/>
          <w:szCs w:val="28"/>
          <w:u w:val="single"/>
        </w:rPr>
        <w:t>13.03.02  Электроэнергетика и электротехника</w:t>
      </w:r>
    </w:p>
    <w:p w14:paraId="1C110BFF" w14:textId="77777777" w:rsidR="00BC0B29" w:rsidRPr="006724A0" w:rsidRDefault="00BC0B29" w:rsidP="00BC0B29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550608CE" w14:textId="77777777" w:rsidR="00BC0B29" w:rsidRPr="00AF2A73" w:rsidRDefault="00BC0B29" w:rsidP="00BC0B29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 w:rsidRPr="00AF2A73">
        <w:rPr>
          <w:sz w:val="28"/>
          <w:szCs w:val="28"/>
          <w:u w:val="single"/>
        </w:rPr>
        <w:t>Электропривод и автоматика</w:t>
      </w:r>
      <w:r w:rsidRPr="00AF2A73">
        <w:rPr>
          <w:sz w:val="28"/>
          <w:szCs w:val="28"/>
          <w:u w:val="single"/>
        </w:rPr>
        <w:tab/>
      </w:r>
      <w:r w:rsidRPr="00AF2A73">
        <w:rPr>
          <w:sz w:val="28"/>
          <w:szCs w:val="28"/>
          <w:u w:val="single"/>
        </w:rPr>
        <w:tab/>
      </w:r>
      <w:r w:rsidRPr="00AF2A73">
        <w:rPr>
          <w:sz w:val="28"/>
          <w:szCs w:val="28"/>
          <w:vertAlign w:val="superscript"/>
        </w:rPr>
        <w:t xml:space="preserve"> </w:t>
      </w:r>
    </w:p>
    <w:p w14:paraId="638CB880" w14:textId="77777777" w:rsidR="00BC0B29" w:rsidRPr="00CD3FF1" w:rsidRDefault="00BC0B29" w:rsidP="00BC0B29">
      <w:pPr>
        <w:ind w:firstLine="567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бакалавр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88EF565" w14:textId="77777777" w:rsidR="00BC0B29" w:rsidRPr="006724A0" w:rsidRDefault="00BC0B29" w:rsidP="00BC0B29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к</w:t>
      </w:r>
      <w:r w:rsidRPr="006724A0">
        <w:rPr>
          <w:sz w:val="28"/>
          <w:szCs w:val="28"/>
          <w:vertAlign w:val="superscript"/>
        </w:rPr>
        <w:t>валификация (степень) выпускника</w:t>
      </w:r>
    </w:p>
    <w:p w14:paraId="0F68F6F1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48D62775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5AB49E47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5E28DD69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60C2FA41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33078C25" w14:textId="77777777" w:rsidR="006D23C9" w:rsidRDefault="006D23C9" w:rsidP="00BC0B29">
      <w:pPr>
        <w:spacing w:line="360" w:lineRule="auto"/>
        <w:jc w:val="center"/>
        <w:rPr>
          <w:sz w:val="28"/>
          <w:szCs w:val="28"/>
        </w:rPr>
      </w:pPr>
    </w:p>
    <w:p w14:paraId="43983CEF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42668054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7155F8BE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0A349640" w14:textId="77777777" w:rsidR="00BC0B29" w:rsidRDefault="00BC0B29" w:rsidP="00BC0B29">
      <w:pPr>
        <w:spacing w:line="360" w:lineRule="auto"/>
        <w:jc w:val="center"/>
        <w:rPr>
          <w:sz w:val="28"/>
          <w:szCs w:val="28"/>
        </w:rPr>
      </w:pPr>
    </w:p>
    <w:p w14:paraId="1E74C73B" w14:textId="77777777" w:rsidR="00190A47" w:rsidRDefault="00BC0B29" w:rsidP="00BC0B29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 w:rsidR="00C709CE">
        <w:rPr>
          <w:sz w:val="28"/>
          <w:szCs w:val="28"/>
        </w:rPr>
        <w:t>21</w:t>
      </w:r>
    </w:p>
    <w:p w14:paraId="010BDBD5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 </w:t>
      </w:r>
    </w:p>
    <w:p w14:paraId="3EFD331A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</w:p>
    <w:p w14:paraId="129E332F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14:paraId="5A1E3CA2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</w:p>
    <w:p w14:paraId="5508F349" w14:textId="77777777" w:rsidR="002719CF" w:rsidRDefault="002719CF" w:rsidP="002719CF">
      <w:pPr>
        <w:spacing w:line="360" w:lineRule="auto"/>
        <w:jc w:val="center"/>
        <w:rPr>
          <w:b/>
          <w:sz w:val="28"/>
          <w:szCs w:val="28"/>
        </w:rPr>
      </w:pPr>
    </w:p>
    <w:p w14:paraId="536A0897" w14:textId="77777777" w:rsidR="002719CF" w:rsidRPr="00C62824" w:rsidRDefault="002719CF" w:rsidP="002719CF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C62824">
        <w:rPr>
          <w:rFonts w:eastAsia="Calibri"/>
          <w:lang w:eastAsia="en-US"/>
        </w:rPr>
        <w:t>МИНОБРНАУКИ РОССИИ</w:t>
      </w:r>
    </w:p>
    <w:p w14:paraId="25D8773A" w14:textId="77777777" w:rsidR="002719CF" w:rsidRPr="00C62824" w:rsidRDefault="002719CF" w:rsidP="002719CF">
      <w:pPr>
        <w:autoSpaceDE w:val="0"/>
        <w:autoSpaceDN w:val="0"/>
        <w:adjustRightInd w:val="0"/>
        <w:jc w:val="center"/>
        <w:rPr>
          <w:rFonts w:eastAsia="Calibri"/>
          <w:i/>
          <w:iCs/>
          <w:lang w:eastAsia="en-US"/>
        </w:rPr>
      </w:pPr>
      <w:r w:rsidRPr="00C62824">
        <w:rPr>
          <w:rFonts w:eastAsia="Calibri"/>
          <w:lang w:eastAsia="en-US"/>
        </w:rPr>
        <w:t>ФГБОУ ВО</w:t>
      </w:r>
    </w:p>
    <w:p w14:paraId="7C62B4E6" w14:textId="77777777" w:rsidR="002719CF" w:rsidRPr="00C62824" w:rsidRDefault="002719CF" w:rsidP="002719CF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C62824">
        <w:rPr>
          <w:rFonts w:eastAsia="Calibri"/>
          <w:lang w:eastAsia="en-US"/>
        </w:rPr>
        <w:t>Ухтинский государственный технический университет</w:t>
      </w:r>
    </w:p>
    <w:p w14:paraId="71C2CAAC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14:paraId="58E610B5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lang w:eastAsia="en-US"/>
        </w:rPr>
      </w:pPr>
      <w:r w:rsidRPr="00C62824">
        <w:rPr>
          <w:rFonts w:eastAsia="Calibri"/>
          <w:u w:val="single"/>
          <w:lang w:eastAsia="en-US"/>
        </w:rPr>
        <w:t>Кафедра</w:t>
      </w:r>
      <w:r w:rsidRPr="00C62824">
        <w:rPr>
          <w:rFonts w:eastAsia="Calibri"/>
          <w:lang w:eastAsia="en-US"/>
        </w:rPr>
        <w:t xml:space="preserve">  </w:t>
      </w:r>
      <w:r w:rsidR="00C709CE">
        <w:rPr>
          <w:rFonts w:eastAsia="Calibri"/>
          <w:b/>
          <w:bCs/>
          <w:lang w:eastAsia="en-US"/>
        </w:rPr>
        <w:t>ЭиМ</w:t>
      </w:r>
      <w:r w:rsidRPr="00C62824">
        <w:rPr>
          <w:rFonts w:eastAsia="Calibri"/>
          <w:lang w:eastAsia="en-US"/>
        </w:rPr>
        <w:t xml:space="preserve">  </w:t>
      </w:r>
    </w:p>
    <w:p w14:paraId="0D1BE312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C62824">
        <w:rPr>
          <w:rFonts w:eastAsia="Calibri"/>
          <w:u w:val="single"/>
          <w:lang w:eastAsia="en-US"/>
        </w:rPr>
        <w:t>Дисциплина</w:t>
      </w:r>
      <w:r w:rsidRPr="00C62824">
        <w:rPr>
          <w:rFonts w:eastAsia="Calibri"/>
          <w:lang w:eastAsia="en-US"/>
        </w:rPr>
        <w:t xml:space="preserve">   </w:t>
      </w:r>
      <w:r w:rsidRPr="00C62824">
        <w:rPr>
          <w:rFonts w:eastAsia="Calibri"/>
          <w:b/>
          <w:bCs/>
          <w:lang w:eastAsia="en-US"/>
        </w:rPr>
        <w:t>Общая энергетика</w:t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u w:val="single"/>
          <w:lang w:eastAsia="en-US"/>
        </w:rPr>
        <w:t>Курс</w:t>
      </w:r>
      <w:r w:rsidRPr="00C62824">
        <w:rPr>
          <w:rFonts w:eastAsia="Calibri"/>
          <w:lang w:eastAsia="en-US"/>
        </w:rPr>
        <w:t xml:space="preserve"> </w:t>
      </w:r>
      <w:r w:rsidRPr="00C62824">
        <w:rPr>
          <w:rFonts w:eastAsia="Calibri"/>
          <w:b/>
          <w:bCs/>
          <w:lang w:eastAsia="en-US"/>
        </w:rPr>
        <w:t xml:space="preserve"> </w:t>
      </w:r>
      <w:r w:rsidRPr="00C62824">
        <w:rPr>
          <w:rFonts w:eastAsia="Calibri"/>
          <w:b/>
          <w:bCs/>
          <w:lang w:val="en-US" w:eastAsia="en-US"/>
        </w:rPr>
        <w:t>II</w:t>
      </w:r>
      <w:r>
        <w:rPr>
          <w:rFonts w:eastAsia="Calibri"/>
          <w:b/>
          <w:bCs/>
          <w:lang w:eastAsia="en-US"/>
        </w:rPr>
        <w:t>,</w:t>
      </w:r>
      <w:r>
        <w:rPr>
          <w:rFonts w:eastAsia="Calibri"/>
          <w:b/>
          <w:bCs/>
          <w:lang w:val="en-US" w:eastAsia="en-US"/>
        </w:rPr>
        <w:t>III</w:t>
      </w:r>
    </w:p>
    <w:p w14:paraId="01E2F1ED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u w:val="single"/>
          <w:lang w:eastAsia="en-US"/>
        </w:rPr>
      </w:pPr>
      <w:r w:rsidRPr="00C62824">
        <w:rPr>
          <w:rFonts w:eastAsia="Calibri"/>
          <w:u w:val="single"/>
          <w:lang w:eastAsia="en-US"/>
        </w:rPr>
        <w:t>Специальность</w:t>
      </w:r>
      <w:r w:rsidRPr="00C62824">
        <w:rPr>
          <w:rFonts w:eastAsia="Calibri"/>
          <w:lang w:eastAsia="en-US"/>
        </w:rPr>
        <w:t xml:space="preserve"> </w:t>
      </w:r>
      <w:r w:rsidRPr="00C62824">
        <w:rPr>
          <w:rFonts w:eastAsia="Calibri"/>
          <w:b/>
          <w:bCs/>
          <w:lang w:eastAsia="en-US"/>
        </w:rPr>
        <w:t>ЭТ, 13.03.02</w:t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b/>
          <w:bCs/>
          <w:lang w:eastAsia="en-US"/>
        </w:rPr>
        <w:tab/>
      </w:r>
      <w:r w:rsidRPr="00C62824">
        <w:rPr>
          <w:rFonts w:eastAsia="Calibri"/>
          <w:u w:val="single"/>
          <w:lang w:eastAsia="en-US"/>
        </w:rPr>
        <w:t>Семестр</w:t>
      </w:r>
      <w:r w:rsidRPr="00C62824">
        <w:rPr>
          <w:rFonts w:eastAsia="Calibri"/>
          <w:lang w:eastAsia="en-US"/>
        </w:rPr>
        <w:t xml:space="preserve">  </w:t>
      </w:r>
      <w:r w:rsidRPr="00C62824">
        <w:rPr>
          <w:rFonts w:eastAsia="Calibri"/>
          <w:b/>
          <w:bCs/>
          <w:lang w:val="en-US" w:eastAsia="en-US"/>
        </w:rPr>
        <w:t>IV</w:t>
      </w:r>
      <w:r w:rsidRPr="002719CF">
        <w:rPr>
          <w:rFonts w:eastAsia="Calibri"/>
          <w:b/>
          <w:bCs/>
          <w:lang w:eastAsia="en-US"/>
        </w:rPr>
        <w:t>,</w:t>
      </w:r>
      <w:r>
        <w:rPr>
          <w:rFonts w:eastAsia="Calibri"/>
          <w:b/>
          <w:bCs/>
          <w:lang w:val="en-US" w:eastAsia="en-US"/>
        </w:rPr>
        <w:t>V</w:t>
      </w:r>
    </w:p>
    <w:p w14:paraId="7A67B00A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C62824">
        <w:rPr>
          <w:rFonts w:eastAsia="Calibri"/>
          <w:u w:val="single"/>
          <w:lang w:eastAsia="en-US"/>
        </w:rPr>
        <w:t>Форма обучения</w:t>
      </w:r>
      <w:r w:rsidRPr="00C62824">
        <w:rPr>
          <w:rFonts w:eastAsia="Calibri"/>
          <w:lang w:eastAsia="en-US"/>
        </w:rPr>
        <w:t xml:space="preserve">  </w:t>
      </w:r>
      <w:r w:rsidRPr="00C62824">
        <w:rPr>
          <w:rFonts w:eastAsia="Calibri"/>
          <w:b/>
          <w:bCs/>
          <w:lang w:eastAsia="en-US"/>
        </w:rPr>
        <w:t>очная (заочная)</w:t>
      </w:r>
    </w:p>
    <w:p w14:paraId="76D97082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</w:p>
    <w:p w14:paraId="0EBE2C55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</w:p>
    <w:p w14:paraId="30B76B28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0796B2CE" w14:textId="77777777" w:rsidR="002719CF" w:rsidRPr="00C62824" w:rsidRDefault="002719CF" w:rsidP="002719CF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C62824">
        <w:rPr>
          <w:rFonts w:eastAsia="Calibri"/>
          <w:b/>
          <w:sz w:val="28"/>
          <w:szCs w:val="22"/>
          <w:lang w:eastAsia="en-US"/>
        </w:rPr>
        <w:t>Экзаменационный билет №1</w:t>
      </w:r>
    </w:p>
    <w:p w14:paraId="3B563113" w14:textId="77777777" w:rsidR="002719CF" w:rsidRPr="00C62824" w:rsidRDefault="002719CF" w:rsidP="002719CF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74A56E21" w14:textId="77777777" w:rsidR="002719CF" w:rsidRPr="00B90370" w:rsidRDefault="002719CF" w:rsidP="002719CF">
      <w:r w:rsidRPr="00B90370">
        <w:rPr>
          <w:b/>
          <w:sz w:val="28"/>
        </w:rPr>
        <w:t xml:space="preserve">1. </w:t>
      </w:r>
      <w:r w:rsidRPr="00B90370">
        <w:t>Геотермальные электростанции, ветровые электростанции и их технологические схемы.</w:t>
      </w:r>
    </w:p>
    <w:p w14:paraId="097EEC17" w14:textId="77777777" w:rsidR="002719CF" w:rsidRDefault="002719CF" w:rsidP="002719CF">
      <w:r w:rsidRPr="00B90370">
        <w:rPr>
          <w:b/>
          <w:sz w:val="28"/>
        </w:rPr>
        <w:t xml:space="preserve">2. </w:t>
      </w:r>
      <w:r w:rsidRPr="00B90370">
        <w:t>Термодинамический цикл паротурбинных электростанций. Цикл Ренкина. Мощность и КПД паровой турбины.</w:t>
      </w:r>
    </w:p>
    <w:p w14:paraId="6533EAD2" w14:textId="77777777" w:rsidR="002719CF" w:rsidRPr="00B90370" w:rsidRDefault="002719CF" w:rsidP="002719CF"/>
    <w:p w14:paraId="13C46A89" w14:textId="77777777" w:rsidR="002719CF" w:rsidRPr="00C62824" w:rsidRDefault="002719CF" w:rsidP="002719CF">
      <w:pPr>
        <w:tabs>
          <w:tab w:val="left" w:pos="5715"/>
        </w:tabs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C62824">
        <w:rPr>
          <w:rFonts w:eastAsia="Calibri"/>
          <w:b/>
          <w:bCs/>
          <w:lang w:eastAsia="en-US"/>
        </w:rPr>
        <w:t>Экзаменатор</w:t>
      </w:r>
      <w:r w:rsidRPr="00C62824">
        <w:rPr>
          <w:rFonts w:eastAsia="Calibri"/>
          <w:lang w:eastAsia="en-US"/>
        </w:rPr>
        <w:t xml:space="preserve"> ______________ /А.Э. Старцев/</w:t>
      </w:r>
    </w:p>
    <w:p w14:paraId="7137C0FD" w14:textId="77777777" w:rsidR="002719CF" w:rsidRPr="00C62824" w:rsidRDefault="00C709CE" w:rsidP="002719CF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И. о. з</w:t>
      </w:r>
      <w:r w:rsidR="002719CF" w:rsidRPr="00C62824">
        <w:rPr>
          <w:rFonts w:eastAsia="Calibri"/>
          <w:b/>
          <w:bCs/>
          <w:lang w:eastAsia="en-US"/>
        </w:rPr>
        <w:t>ав. кафедрой</w:t>
      </w:r>
      <w:r w:rsidR="002719CF" w:rsidRPr="00C62824">
        <w:rPr>
          <w:rFonts w:eastAsia="Calibri"/>
          <w:lang w:eastAsia="en-US"/>
        </w:rPr>
        <w:t xml:space="preserve"> ______________ / </w:t>
      </w:r>
      <w:r w:rsidRPr="00C62824">
        <w:rPr>
          <w:rFonts w:eastAsia="Calibri"/>
          <w:lang w:eastAsia="en-US"/>
        </w:rPr>
        <w:t>А.Э. Старцев</w:t>
      </w:r>
      <w:r w:rsidR="002719CF" w:rsidRPr="00C62824">
        <w:rPr>
          <w:rFonts w:eastAsia="Calibri"/>
          <w:lang w:eastAsia="en-US"/>
        </w:rPr>
        <w:t>/</w:t>
      </w:r>
    </w:p>
    <w:p w14:paraId="02F3A519" w14:textId="77777777" w:rsidR="002719CF" w:rsidRPr="00C62824" w:rsidRDefault="002719CF" w:rsidP="002719CF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/>
          <w:bCs/>
          <w:i/>
          <w:iCs/>
          <w:color w:val="0000FF"/>
          <w:lang w:eastAsia="en-US"/>
        </w:rPr>
      </w:pPr>
    </w:p>
    <w:p w14:paraId="581154DF" w14:textId="77777777" w:rsidR="002719CF" w:rsidRPr="00C62824" w:rsidRDefault="002719CF" w:rsidP="002719CF">
      <w:pPr>
        <w:autoSpaceDE w:val="0"/>
        <w:autoSpaceDN w:val="0"/>
        <w:adjustRightInd w:val="0"/>
        <w:spacing w:line="216" w:lineRule="auto"/>
        <w:rPr>
          <w:rFonts w:eastAsia="Calibri"/>
          <w:color w:val="0000FF"/>
          <w:lang w:eastAsia="en-US"/>
        </w:rPr>
      </w:pPr>
      <w:r w:rsidRPr="00C62824">
        <w:rPr>
          <w:rFonts w:eastAsia="Calibri"/>
          <w:lang w:eastAsia="en-US"/>
        </w:rPr>
        <w:t>Утверждено на заседании кафедры Э</w:t>
      </w:r>
      <w:r w:rsidR="00C709CE">
        <w:rPr>
          <w:rFonts w:eastAsia="Calibri"/>
          <w:lang w:eastAsia="en-US"/>
        </w:rPr>
        <w:t xml:space="preserve">иМ «__» _______ 2021 </w:t>
      </w:r>
      <w:r w:rsidRPr="00C62824">
        <w:rPr>
          <w:rFonts w:eastAsia="Calibri"/>
          <w:lang w:eastAsia="en-US"/>
        </w:rPr>
        <w:t>г. (протокол № __ от __.__.20__ г.)</w:t>
      </w:r>
    </w:p>
    <w:p w14:paraId="2BF1CFF9" w14:textId="77777777" w:rsidR="002719CF" w:rsidRPr="00C62824" w:rsidRDefault="002719CF" w:rsidP="002719CF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76C44F95" w14:textId="77777777" w:rsidR="002719CF" w:rsidRPr="002725D8" w:rsidRDefault="002719CF" w:rsidP="002719CF">
      <w:pPr>
        <w:spacing w:line="360" w:lineRule="auto"/>
        <w:jc w:val="center"/>
        <w:rPr>
          <w:b/>
          <w:sz w:val="28"/>
          <w:szCs w:val="28"/>
        </w:rPr>
      </w:pPr>
    </w:p>
    <w:p w14:paraId="642DF5F2" w14:textId="77777777" w:rsidR="002719CF" w:rsidRPr="00320AFE" w:rsidRDefault="002719CF" w:rsidP="002719CF"/>
    <w:p w14:paraId="524137A1" w14:textId="77777777" w:rsidR="002719CF" w:rsidRPr="00320AFE" w:rsidRDefault="002719CF" w:rsidP="002719CF"/>
    <w:p w14:paraId="2AFFF8DA" w14:textId="77777777" w:rsidR="002719CF" w:rsidRPr="00320AFE" w:rsidRDefault="002719CF" w:rsidP="002719CF">
      <w:pPr>
        <w:ind w:firstLine="709"/>
      </w:pPr>
      <w:r>
        <w:rPr>
          <w:b/>
        </w:rPr>
        <w:t>Экзамен</w:t>
      </w:r>
      <w:r w:rsidRPr="00320AFE">
        <w:t>:</w:t>
      </w:r>
    </w:p>
    <w:p w14:paraId="38FA831C" w14:textId="77777777" w:rsidR="002719CF" w:rsidRPr="00320AFE" w:rsidRDefault="002719CF" w:rsidP="002719CF">
      <w:pPr>
        <w:widowControl w:val="0"/>
        <w:ind w:firstLine="709"/>
        <w:jc w:val="both"/>
        <w:rPr>
          <w:u w:val="single"/>
        </w:rPr>
      </w:pPr>
      <w:r w:rsidRPr="00320AFE">
        <w:rPr>
          <w:u w:val="single"/>
        </w:rPr>
        <w:t>Критерии оценки:</w:t>
      </w:r>
    </w:p>
    <w:p w14:paraId="7D84A0AF" w14:textId="77777777" w:rsidR="002719CF" w:rsidRPr="00320AFE" w:rsidRDefault="002719CF" w:rsidP="002719CF">
      <w:pPr>
        <w:widowControl w:val="0"/>
        <w:ind w:firstLine="709"/>
        <w:jc w:val="both"/>
      </w:pPr>
      <w:r>
        <w:t xml:space="preserve">Правильный и полный </w:t>
      </w:r>
      <w:r w:rsidRPr="00320AFE">
        <w:t xml:space="preserve">ответ </w:t>
      </w:r>
      <w:r>
        <w:t xml:space="preserve">на 2 </w:t>
      </w:r>
      <w:r w:rsidRPr="00320AFE">
        <w:t xml:space="preserve"> вопроса </w:t>
      </w:r>
      <w:r>
        <w:t xml:space="preserve">билета </w:t>
      </w:r>
      <w:r w:rsidRPr="00320AFE">
        <w:t>– 5 баллов;</w:t>
      </w:r>
    </w:p>
    <w:p w14:paraId="64155FC5" w14:textId="77777777" w:rsidR="002719CF" w:rsidRPr="00320AFE" w:rsidRDefault="002719CF" w:rsidP="002719CF">
      <w:pPr>
        <w:widowControl w:val="0"/>
        <w:ind w:firstLine="709"/>
        <w:jc w:val="both"/>
      </w:pPr>
      <w:r>
        <w:t xml:space="preserve">Правильный и полный </w:t>
      </w:r>
      <w:r w:rsidRPr="00320AFE">
        <w:t xml:space="preserve">ответ на </w:t>
      </w:r>
      <w:r>
        <w:t>1</w:t>
      </w:r>
      <w:r w:rsidRPr="00320AFE">
        <w:t xml:space="preserve"> вопроса и ответ на </w:t>
      </w:r>
      <w:r>
        <w:t>1</w:t>
      </w:r>
      <w:r w:rsidRPr="00320AFE">
        <w:t xml:space="preserve"> вопрос с неточностями – 4 балла; </w:t>
      </w:r>
    </w:p>
    <w:p w14:paraId="2307EEB2" w14:textId="77777777" w:rsidR="002719CF" w:rsidRPr="00320AFE" w:rsidRDefault="002719CF" w:rsidP="002719CF">
      <w:pPr>
        <w:widowControl w:val="0"/>
        <w:ind w:firstLine="709"/>
        <w:jc w:val="both"/>
      </w:pPr>
      <w:r>
        <w:t>О</w:t>
      </w:r>
      <w:r w:rsidRPr="00320AFE">
        <w:t xml:space="preserve">твет на </w:t>
      </w:r>
      <w:r>
        <w:t>2 вопроса</w:t>
      </w:r>
      <w:r w:rsidRPr="00320AFE">
        <w:t xml:space="preserve"> </w:t>
      </w:r>
      <w:r>
        <w:t>с существенными</w:t>
      </w:r>
      <w:r w:rsidRPr="00670534">
        <w:t xml:space="preserve"> </w:t>
      </w:r>
      <w:r w:rsidRPr="00320AFE">
        <w:t>с неточностями – 3 балла.</w:t>
      </w:r>
    </w:p>
    <w:p w14:paraId="025CEC3F" w14:textId="77777777" w:rsidR="002719CF" w:rsidRPr="00320AFE" w:rsidRDefault="002719CF" w:rsidP="002719CF"/>
    <w:p w14:paraId="41DFEE99" w14:textId="77777777" w:rsidR="002719CF" w:rsidRPr="00320AFE" w:rsidRDefault="002719CF" w:rsidP="002719CF"/>
    <w:p w14:paraId="46D148E3" w14:textId="77777777" w:rsidR="002719CF" w:rsidRPr="00F219FA" w:rsidRDefault="002719CF" w:rsidP="002719CF">
      <w:pPr>
        <w:rPr>
          <w:b/>
        </w:rPr>
      </w:pPr>
    </w:p>
    <w:p w14:paraId="65E60D1F" w14:textId="77777777" w:rsidR="002719CF" w:rsidRPr="00F219FA" w:rsidRDefault="002719CF" w:rsidP="002719CF">
      <w:pPr>
        <w:ind w:firstLine="709"/>
        <w:rPr>
          <w:b/>
        </w:rPr>
      </w:pPr>
      <w:r w:rsidRPr="00F219FA">
        <w:rPr>
          <w:b/>
        </w:rPr>
        <w:t>Контрольная работа:</w:t>
      </w:r>
    </w:p>
    <w:p w14:paraId="4592443D" w14:textId="77777777" w:rsidR="002719CF" w:rsidRPr="00320AFE" w:rsidRDefault="002719CF" w:rsidP="002719CF">
      <w:pPr>
        <w:widowControl w:val="0"/>
        <w:ind w:firstLine="709"/>
        <w:jc w:val="both"/>
      </w:pPr>
      <w:r w:rsidRPr="00BC0B29">
        <w:rPr>
          <w:u w:val="single"/>
        </w:rPr>
        <w:t>Критерии оценки</w:t>
      </w:r>
      <w:r w:rsidRPr="00320AFE">
        <w:t>:</w:t>
      </w:r>
    </w:p>
    <w:p w14:paraId="1750BA2B" w14:textId="77777777" w:rsidR="002719CF" w:rsidRPr="00320AFE" w:rsidRDefault="002719CF" w:rsidP="002719CF">
      <w:pPr>
        <w:ind w:left="709"/>
        <w:jc w:val="both"/>
      </w:pPr>
      <w:r w:rsidRPr="00320AFE">
        <w:t>Критерии оценивая практических работ при решении задач:</w:t>
      </w:r>
    </w:p>
    <w:p w14:paraId="0F02CD94" w14:textId="77777777" w:rsidR="002719CF" w:rsidRPr="00320AFE" w:rsidRDefault="002719CF" w:rsidP="002719CF">
      <w:pPr>
        <w:ind w:left="709"/>
        <w:jc w:val="both"/>
      </w:pPr>
      <w:r w:rsidRPr="00320AFE">
        <w:rPr>
          <w:b/>
          <w:i/>
        </w:rPr>
        <w:t>Оценка «5»</w:t>
      </w:r>
      <w:r w:rsidRPr="00320AFE">
        <w:t xml:space="preserve"> - </w:t>
      </w:r>
      <w:r>
        <w:t>к/р</w:t>
      </w:r>
      <w:r w:rsidRPr="00320AFE">
        <w:t xml:space="preserve"> решена и оформлена 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14:paraId="799564F4" w14:textId="77777777" w:rsidR="002719CF" w:rsidRPr="00320AFE" w:rsidRDefault="002719CF" w:rsidP="002719CF">
      <w:pPr>
        <w:ind w:left="709"/>
        <w:jc w:val="both"/>
      </w:pPr>
      <w:r w:rsidRPr="00320AFE">
        <w:rPr>
          <w:b/>
          <w:i/>
        </w:rPr>
        <w:lastRenderedPageBreak/>
        <w:t>Оценка «4»</w:t>
      </w:r>
      <w:r w:rsidRPr="00320AFE">
        <w:t xml:space="preserve"> - </w:t>
      </w:r>
      <w:r>
        <w:t>к/р</w:t>
      </w:r>
      <w:r w:rsidRPr="00320AFE">
        <w:t xml:space="preserve"> решена правильно, но оформлена с ошибками (указаны не все единицы измерения электрических величин, не в масштабе построена векторная диаграмма);</w:t>
      </w:r>
    </w:p>
    <w:p w14:paraId="734EDBB3" w14:textId="77777777" w:rsidR="002719CF" w:rsidRPr="00320AFE" w:rsidRDefault="002719CF" w:rsidP="002719CF">
      <w:pPr>
        <w:ind w:left="709"/>
        <w:jc w:val="both"/>
      </w:pPr>
      <w:r w:rsidRPr="00320AFE">
        <w:rPr>
          <w:b/>
          <w:i/>
        </w:rPr>
        <w:t>Оценка «3»</w:t>
      </w:r>
      <w:r w:rsidRPr="00320AFE">
        <w:t xml:space="preserve"> - </w:t>
      </w:r>
      <w:r>
        <w:t>к/р</w:t>
      </w:r>
      <w:r w:rsidRPr="00320AFE">
        <w:t xml:space="preserve"> решена правильно,</w:t>
      </w:r>
      <w:r>
        <w:t xml:space="preserve"> </w:t>
      </w:r>
      <w:r w:rsidRPr="00320AFE">
        <w:t>но оформлена неверно (не указаны единицы измерения электрических величин, не указаны необходимые для решения формулы, не построена векторная диаграмма);</w:t>
      </w:r>
    </w:p>
    <w:p w14:paraId="334F53FF" w14:textId="77777777" w:rsidR="008C3D9E" w:rsidRDefault="002719CF" w:rsidP="002719CF">
      <w:pPr>
        <w:ind w:left="709"/>
        <w:sectPr w:rsidR="008C3D9E" w:rsidSect="00B23A89">
          <w:footerReference w:type="default" r:id="rId23"/>
          <w:pgSz w:w="11906" w:h="16838" w:code="9"/>
          <w:pgMar w:top="851" w:right="851" w:bottom="851" w:left="851" w:header="567" w:footer="510" w:gutter="0"/>
          <w:cols w:space="708"/>
          <w:docGrid w:linePitch="360"/>
        </w:sectPr>
      </w:pPr>
      <w:r w:rsidRPr="00320AFE">
        <w:rPr>
          <w:b/>
          <w:i/>
        </w:rPr>
        <w:t>Оценка «2»</w:t>
      </w:r>
      <w:r w:rsidRPr="00320AFE">
        <w:t xml:space="preserve"> - к</w:t>
      </w:r>
      <w:r>
        <w:t>/р</w:t>
      </w:r>
      <w:r w:rsidRPr="00320AFE">
        <w:t xml:space="preserve"> зад</w:t>
      </w:r>
      <w:r>
        <w:t xml:space="preserve">ача решена не верно и оформлена </w:t>
      </w:r>
      <w:r w:rsidRPr="00320AFE">
        <w:t>неверно</w:t>
      </w:r>
      <w:r w:rsidR="00B23A89" w:rsidRPr="00320AFE">
        <w:t>.</w:t>
      </w:r>
    </w:p>
    <w:p w14:paraId="05561BC2" w14:textId="77777777" w:rsidR="008C3D9E" w:rsidRPr="008C3D9E" w:rsidRDefault="008C3D9E" w:rsidP="008C3D9E">
      <w:pPr>
        <w:jc w:val="both"/>
      </w:pPr>
      <w:r w:rsidRPr="008C3D9E">
        <w:lastRenderedPageBreak/>
        <w:t>Дополнения и изменения в рабочей программе на ______/______ учебный год</w:t>
      </w:r>
    </w:p>
    <w:p w14:paraId="537384D8" w14:textId="77777777" w:rsidR="008C3D9E" w:rsidRPr="008C3D9E" w:rsidRDefault="008C3D9E" w:rsidP="008C3D9E">
      <w:pPr>
        <w:jc w:val="both"/>
      </w:pPr>
    </w:p>
    <w:p w14:paraId="11BC221F" w14:textId="77777777" w:rsidR="008C3D9E" w:rsidRPr="008C3D9E" w:rsidRDefault="008C3D9E" w:rsidP="008C3D9E">
      <w:pPr>
        <w:jc w:val="both"/>
      </w:pPr>
      <w:r w:rsidRPr="008C3D9E">
        <w:t>В рабочую программу вносятся следующие изменения:</w:t>
      </w:r>
    </w:p>
    <w:p w14:paraId="7975B5F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33D268C6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A0A35A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4B8B9E1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DBFDCC2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484C728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54D92AB6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A487883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3943FEC0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090D85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4FC7DA6B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411314C9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4114720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5E263E0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91E6CA2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F3A37D3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77C839A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ED17ECA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5F9EF09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0541C97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5D98B20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5BAFBEF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15FA0DD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CAB427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51216C3A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A41D24D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A2D96A9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61F99E32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4036C4F9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102F5203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0269F07F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353BDC7A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548611D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3666FD3C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80DAD02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2FB2E0C5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  <w:r w:rsidRPr="008C3D9E">
        <w:tab/>
      </w:r>
    </w:p>
    <w:p w14:paraId="7C65C47F" w14:textId="77777777" w:rsidR="008C3D9E" w:rsidRPr="008C3D9E" w:rsidRDefault="008C3D9E" w:rsidP="008C3D9E">
      <w:pPr>
        <w:tabs>
          <w:tab w:val="left" w:leader="underscore" w:pos="10260"/>
        </w:tabs>
        <w:spacing w:line="288" w:lineRule="auto"/>
        <w:jc w:val="both"/>
      </w:pPr>
    </w:p>
    <w:p w14:paraId="673041A8" w14:textId="77777777" w:rsidR="008C3D9E" w:rsidRPr="008C3D9E" w:rsidRDefault="008C3D9E" w:rsidP="008C3D9E">
      <w:pPr>
        <w:spacing w:line="288" w:lineRule="auto"/>
        <w:jc w:val="both"/>
      </w:pPr>
      <w:r w:rsidRPr="008C3D9E">
        <w:t>Рабочая программа пересмотрена</w:t>
      </w:r>
      <w:r w:rsidRPr="008C3D9E">
        <w:tab/>
      </w:r>
      <w:r w:rsidRPr="008C3D9E">
        <w:tab/>
      </w:r>
      <w:r w:rsidRPr="008C3D9E">
        <w:tab/>
        <w:t xml:space="preserve">Заведующий кафедрой </w:t>
      </w:r>
      <w:r w:rsidR="00C709CE">
        <w:t>ЭиМ</w:t>
      </w:r>
      <w:r w:rsidRPr="008C3D9E">
        <w:t>_________________</w:t>
      </w:r>
    </w:p>
    <w:p w14:paraId="4153BE3F" w14:textId="77777777" w:rsidR="008C3D9E" w:rsidRPr="008C3D9E" w:rsidRDefault="008C3D9E" w:rsidP="008C3D9E">
      <w:pPr>
        <w:spacing w:line="288" w:lineRule="auto"/>
        <w:jc w:val="both"/>
      </w:pPr>
      <w:r w:rsidRPr="008C3D9E">
        <w:t>"_____"______________ 20 ____г.</w:t>
      </w:r>
    </w:p>
    <w:p w14:paraId="44B64629" w14:textId="77777777" w:rsidR="008C3D9E" w:rsidRPr="008C3D9E" w:rsidRDefault="008C3D9E" w:rsidP="008C3D9E">
      <w:pPr>
        <w:spacing w:line="288" w:lineRule="auto"/>
        <w:jc w:val="both"/>
      </w:pP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="00C709CE">
        <w:t>И. о. п</w:t>
      </w:r>
      <w:r w:rsidRPr="008C3D9E">
        <w:t>роректор</w:t>
      </w:r>
      <w:r w:rsidR="00C709CE">
        <w:t>а</w:t>
      </w:r>
      <w:r w:rsidRPr="008C3D9E">
        <w:t xml:space="preserve"> по учебной работе</w:t>
      </w:r>
    </w:p>
    <w:p w14:paraId="1FAE737B" w14:textId="77777777" w:rsidR="008C3D9E" w:rsidRPr="008C3D9E" w:rsidRDefault="008C3D9E" w:rsidP="008C3D9E">
      <w:pPr>
        <w:spacing w:line="288" w:lineRule="auto"/>
        <w:jc w:val="both"/>
        <w:rPr>
          <w:lang w:val="az-Cyrl-AZ"/>
        </w:rPr>
      </w:pPr>
      <w:r w:rsidRPr="008C3D9E">
        <w:t>Внесенные изменения утверждаю</w:t>
      </w:r>
      <w:r w:rsidRPr="008C3D9E">
        <w:tab/>
      </w:r>
      <w:r w:rsidRPr="008C3D9E">
        <w:tab/>
      </w:r>
      <w:r w:rsidRPr="008C3D9E">
        <w:tab/>
        <w:t xml:space="preserve">_______________________ </w:t>
      </w:r>
      <w:r w:rsidR="00C709CE">
        <w:rPr>
          <w:lang w:val="az-Cyrl-AZ"/>
        </w:rPr>
        <w:t>И. И. Лебедев</w:t>
      </w:r>
    </w:p>
    <w:p w14:paraId="0290EE55" w14:textId="77777777" w:rsidR="008C3D9E" w:rsidRPr="008C3D9E" w:rsidRDefault="008C3D9E" w:rsidP="008C3D9E">
      <w:pPr>
        <w:spacing w:line="288" w:lineRule="auto"/>
        <w:jc w:val="both"/>
      </w:pPr>
    </w:p>
    <w:p w14:paraId="0D13F2A5" w14:textId="77777777" w:rsidR="00BC0B29" w:rsidRDefault="008C3D9E" w:rsidP="008C3D9E">
      <w:pPr>
        <w:spacing w:line="288" w:lineRule="auto"/>
        <w:jc w:val="both"/>
      </w:pP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</w:r>
      <w:r w:rsidRPr="008C3D9E">
        <w:tab/>
        <w:t>"____"_________________ _____ г.</w:t>
      </w:r>
    </w:p>
    <w:sectPr w:rsidR="00BC0B29" w:rsidSect="00B23A89">
      <w:headerReference w:type="even" r:id="rId24"/>
      <w:headerReference w:type="default" r:id="rId25"/>
      <w:footerReference w:type="even" r:id="rId26"/>
      <w:footerReference w:type="default" r:id="rId27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16B9A" w14:textId="77777777" w:rsidR="00A91530" w:rsidRDefault="00A91530">
      <w:r>
        <w:separator/>
      </w:r>
    </w:p>
  </w:endnote>
  <w:endnote w:type="continuationSeparator" w:id="0">
    <w:p w14:paraId="6F5CC32D" w14:textId="77777777" w:rsidR="00A91530" w:rsidRDefault="00A9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0013914"/>
      <w:docPartObj>
        <w:docPartGallery w:val="Page Numbers (Bottom of Page)"/>
        <w:docPartUnique/>
      </w:docPartObj>
    </w:sdtPr>
    <w:sdtEndPr/>
    <w:sdtContent>
      <w:p w14:paraId="7D408036" w14:textId="77777777" w:rsidR="001A7BDF" w:rsidRDefault="00864B41">
        <w:pPr>
          <w:pStyle w:val="a5"/>
          <w:jc w:val="center"/>
        </w:pPr>
        <w:r>
          <w:fldChar w:fldCharType="begin"/>
        </w:r>
        <w:r w:rsidR="001A7BDF">
          <w:instrText>PAGE   \* MERGEFORMAT</w:instrText>
        </w:r>
        <w:r>
          <w:fldChar w:fldCharType="separate"/>
        </w:r>
        <w:r w:rsidR="001A7BDF">
          <w:rPr>
            <w:noProof/>
          </w:rPr>
          <w:t>2</w:t>
        </w:r>
        <w:r>
          <w:fldChar w:fldCharType="end"/>
        </w:r>
      </w:p>
    </w:sdtContent>
  </w:sdt>
  <w:p w14:paraId="2E8386BD" w14:textId="77777777" w:rsidR="001A7BDF" w:rsidRDefault="001A7BDF" w:rsidP="000220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525290"/>
      <w:docPartObj>
        <w:docPartGallery w:val="Page Numbers (Bottom of Page)"/>
        <w:docPartUnique/>
      </w:docPartObj>
    </w:sdtPr>
    <w:sdtEndPr/>
    <w:sdtContent>
      <w:p w14:paraId="2B375B8F" w14:textId="77777777" w:rsidR="001A7BDF" w:rsidRDefault="00864B41" w:rsidP="00402B85">
        <w:pPr>
          <w:pStyle w:val="a5"/>
          <w:jc w:val="right"/>
        </w:pPr>
        <w:r>
          <w:fldChar w:fldCharType="begin"/>
        </w:r>
        <w:r w:rsidR="001A7BDF">
          <w:instrText>PAGE   \* MERGEFORMAT</w:instrText>
        </w:r>
        <w:r>
          <w:fldChar w:fldCharType="separate"/>
        </w:r>
        <w:r w:rsidR="003763CE">
          <w:rPr>
            <w:noProof/>
          </w:rPr>
          <w:t>3</w:t>
        </w:r>
        <w:r>
          <w:fldChar w:fldCharType="end"/>
        </w:r>
      </w:p>
    </w:sdtContent>
  </w:sdt>
  <w:p w14:paraId="05C03E5E" w14:textId="77777777" w:rsidR="001A7BDF" w:rsidRDefault="001A7BD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6FB1F" w14:textId="77777777" w:rsidR="001A7BDF" w:rsidRDefault="001A7BDF">
    <w:pPr>
      <w:pStyle w:val="a5"/>
      <w:jc w:val="center"/>
    </w:pPr>
  </w:p>
  <w:p w14:paraId="040C9B73" w14:textId="77777777" w:rsidR="001A7BDF" w:rsidRDefault="001A7BDF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84253" w14:textId="77777777" w:rsidR="001A7BDF" w:rsidRDefault="00864B41">
    <w:pPr>
      <w:pStyle w:val="a5"/>
      <w:jc w:val="center"/>
    </w:pPr>
    <w:r>
      <w:fldChar w:fldCharType="begin"/>
    </w:r>
    <w:r w:rsidR="001A7BDF">
      <w:instrText>PAGE   \* MERGEFORMAT</w:instrText>
    </w:r>
    <w:r>
      <w:fldChar w:fldCharType="separate"/>
    </w:r>
    <w:r w:rsidR="001A7BDF">
      <w:rPr>
        <w:noProof/>
      </w:rPr>
      <w:t>22</w:t>
    </w:r>
    <w:r>
      <w:fldChar w:fldCharType="end"/>
    </w:r>
  </w:p>
  <w:p w14:paraId="4D7549AF" w14:textId="77777777" w:rsidR="001A7BDF" w:rsidRDefault="001A7BDF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2E4FF" w14:textId="77777777" w:rsidR="001A7BDF" w:rsidRDefault="00864B41">
    <w:pPr>
      <w:pStyle w:val="a5"/>
      <w:jc w:val="center"/>
    </w:pPr>
    <w:r>
      <w:fldChar w:fldCharType="begin"/>
    </w:r>
    <w:r w:rsidR="001A7BDF">
      <w:instrText>PAGE   \* MERGEFORMAT</w:instrText>
    </w:r>
    <w:r>
      <w:fldChar w:fldCharType="separate"/>
    </w:r>
    <w:r w:rsidR="003763CE">
      <w:rPr>
        <w:noProof/>
      </w:rPr>
      <w:t>18</w:t>
    </w:r>
    <w:r>
      <w:fldChar w:fldCharType="end"/>
    </w:r>
  </w:p>
  <w:p w14:paraId="6397CEF8" w14:textId="77777777" w:rsidR="001A7BDF" w:rsidRDefault="001A7BDF" w:rsidP="000E6900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A4C0A" w14:textId="77777777" w:rsidR="001A7BDF" w:rsidRDefault="00864B41">
    <w:pPr>
      <w:pStyle w:val="a5"/>
      <w:jc w:val="center"/>
    </w:pPr>
    <w:r>
      <w:fldChar w:fldCharType="begin"/>
    </w:r>
    <w:r w:rsidR="001A7BDF">
      <w:instrText>PAGE   \* MERGEFORMAT</w:instrText>
    </w:r>
    <w:r>
      <w:fldChar w:fldCharType="separate"/>
    </w:r>
    <w:r w:rsidR="003763CE">
      <w:rPr>
        <w:noProof/>
      </w:rPr>
      <w:t>29</w:t>
    </w:r>
    <w:r>
      <w:fldChar w:fldCharType="end"/>
    </w:r>
  </w:p>
  <w:p w14:paraId="48A417CA" w14:textId="77777777" w:rsidR="001A7BDF" w:rsidRDefault="001A7BDF" w:rsidP="00B23A89">
    <w:pPr>
      <w:pStyle w:val="a5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517CE" w14:textId="77777777" w:rsidR="001A7BDF" w:rsidRDefault="00864B41">
    <w:pPr>
      <w:pStyle w:val="a5"/>
    </w:pPr>
    <w:r>
      <w:rPr>
        <w:rStyle w:val="a7"/>
      </w:rPr>
      <w:fldChar w:fldCharType="begin"/>
    </w:r>
    <w:r w:rsidR="001A7BDF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A7BDF">
      <w:rPr>
        <w:rStyle w:val="a7"/>
        <w:noProof/>
      </w:rPr>
      <w:t>48</w:t>
    </w:r>
    <w:r>
      <w:rPr>
        <w:rStyle w:val="a7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A5CEE" w14:textId="77777777" w:rsidR="001A7BDF" w:rsidRDefault="00864B41">
    <w:pPr>
      <w:pStyle w:val="a5"/>
      <w:jc w:val="right"/>
    </w:pPr>
    <w:r>
      <w:rPr>
        <w:rStyle w:val="a7"/>
      </w:rPr>
      <w:fldChar w:fldCharType="begin"/>
    </w:r>
    <w:r w:rsidR="001A7BDF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763CE">
      <w:rPr>
        <w:rStyle w:val="a7"/>
        <w:noProof/>
      </w:rPr>
      <w:t>30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2F584" w14:textId="77777777" w:rsidR="00A91530" w:rsidRDefault="00A91530">
      <w:r>
        <w:separator/>
      </w:r>
    </w:p>
  </w:footnote>
  <w:footnote w:type="continuationSeparator" w:id="0">
    <w:p w14:paraId="53C7C5C2" w14:textId="77777777" w:rsidR="00A91530" w:rsidRDefault="00A91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B7284" w14:textId="77777777" w:rsidR="001A7BDF" w:rsidRDefault="001A7B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96D0B" w14:textId="77777777" w:rsidR="001A7BDF" w:rsidRDefault="001A7BD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B0FCD" w14:textId="77777777" w:rsidR="001A7BDF" w:rsidRDefault="001A7BD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B47D" w14:textId="77777777" w:rsidR="001A7BDF" w:rsidRDefault="001A7BD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19"/>
    <w:multiLevelType w:val="multilevel"/>
    <w:tmpl w:val="0000089C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1A"/>
    <w:multiLevelType w:val="multilevel"/>
    <w:tmpl w:val="0000089D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1B"/>
    <w:multiLevelType w:val="multilevel"/>
    <w:tmpl w:val="0000089E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1C"/>
    <w:multiLevelType w:val="multilevel"/>
    <w:tmpl w:val="0000089F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1D"/>
    <w:multiLevelType w:val="multilevel"/>
    <w:tmpl w:val="000008A0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1E"/>
    <w:multiLevelType w:val="multilevel"/>
    <w:tmpl w:val="000008A1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1F"/>
    <w:multiLevelType w:val="multilevel"/>
    <w:tmpl w:val="000008A2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20"/>
    <w:multiLevelType w:val="multilevel"/>
    <w:tmpl w:val="000008A3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21"/>
    <w:multiLevelType w:val="multilevel"/>
    <w:tmpl w:val="000008A4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22"/>
    <w:multiLevelType w:val="multilevel"/>
    <w:tmpl w:val="000008A5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23"/>
    <w:multiLevelType w:val="multilevel"/>
    <w:tmpl w:val="000008A6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>
    <w:nsid w:val="00000424"/>
    <w:multiLevelType w:val="multilevel"/>
    <w:tmpl w:val="000008A7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00000425"/>
    <w:multiLevelType w:val="multilevel"/>
    <w:tmpl w:val="000008A8"/>
    <w:lvl w:ilvl="0">
      <w:start w:val="1"/>
      <w:numFmt w:val="decimal"/>
      <w:lvlText w:val="%1)"/>
      <w:lvlJc w:val="left"/>
      <w:pPr>
        <w:ind w:hanging="34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00000426"/>
    <w:multiLevelType w:val="multilevel"/>
    <w:tmpl w:val="000008A9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>
    <w:nsid w:val="00000427"/>
    <w:multiLevelType w:val="multilevel"/>
    <w:tmpl w:val="000008AA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>
    <w:nsid w:val="00000428"/>
    <w:multiLevelType w:val="multilevel"/>
    <w:tmpl w:val="000008AB"/>
    <w:lvl w:ilvl="0">
      <w:start w:val="1"/>
      <w:numFmt w:val="decimal"/>
      <w:lvlText w:val="%1)"/>
      <w:lvlJc w:val="left"/>
      <w:pPr>
        <w:ind w:hanging="335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>
    <w:nsid w:val="00000429"/>
    <w:multiLevelType w:val="multilevel"/>
    <w:tmpl w:val="000008AC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>
    <w:nsid w:val="0000042A"/>
    <w:multiLevelType w:val="multilevel"/>
    <w:tmpl w:val="000008AD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>
    <w:nsid w:val="0000042B"/>
    <w:multiLevelType w:val="multilevel"/>
    <w:tmpl w:val="000008AE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>
    <w:nsid w:val="0000042C"/>
    <w:multiLevelType w:val="multilevel"/>
    <w:tmpl w:val="000008AF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>
    <w:nsid w:val="0000042D"/>
    <w:multiLevelType w:val="multilevel"/>
    <w:tmpl w:val="000008B0"/>
    <w:lvl w:ilvl="0">
      <w:start w:val="1"/>
      <w:numFmt w:val="decimal"/>
      <w:lvlText w:val="%1)"/>
      <w:lvlJc w:val="left"/>
      <w:pPr>
        <w:ind w:hanging="335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>
    <w:nsid w:val="0000042E"/>
    <w:multiLevelType w:val="multilevel"/>
    <w:tmpl w:val="000008B1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>
    <w:nsid w:val="0000042F"/>
    <w:multiLevelType w:val="multilevel"/>
    <w:tmpl w:val="000008B2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00000430"/>
    <w:multiLevelType w:val="multilevel"/>
    <w:tmpl w:val="000008B3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>
    <w:nsid w:val="00000431"/>
    <w:multiLevelType w:val="multilevel"/>
    <w:tmpl w:val="000008B4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>
    <w:nsid w:val="00000432"/>
    <w:multiLevelType w:val="multilevel"/>
    <w:tmpl w:val="000008B5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6">
    <w:nsid w:val="00000433"/>
    <w:multiLevelType w:val="multilevel"/>
    <w:tmpl w:val="000008B6"/>
    <w:lvl w:ilvl="0">
      <w:start w:val="1"/>
      <w:numFmt w:val="decimal"/>
      <w:lvlText w:val="%1)"/>
      <w:lvlJc w:val="left"/>
      <w:pPr>
        <w:ind w:hanging="352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>
    <w:nsid w:val="00000434"/>
    <w:multiLevelType w:val="multilevel"/>
    <w:tmpl w:val="000008B7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8">
    <w:nsid w:val="00000435"/>
    <w:multiLevelType w:val="multilevel"/>
    <w:tmpl w:val="000008B8"/>
    <w:lvl w:ilvl="0">
      <w:start w:val="1"/>
      <w:numFmt w:val="decimal"/>
      <w:lvlText w:val="%1)"/>
      <w:lvlJc w:val="left"/>
      <w:pPr>
        <w:ind w:hanging="335"/>
      </w:pPr>
      <w:rPr>
        <w:rFonts w:ascii="Times New Roman" w:hAnsi="Times New Roman" w:cs="Times New Roman"/>
        <w:b w:val="0"/>
        <w:bCs w:val="0"/>
        <w:position w:val="-7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>
    <w:nsid w:val="00000436"/>
    <w:multiLevelType w:val="multilevel"/>
    <w:tmpl w:val="000008B9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0">
    <w:nsid w:val="00000437"/>
    <w:multiLevelType w:val="multilevel"/>
    <w:tmpl w:val="000008BA"/>
    <w:lvl w:ilvl="0">
      <w:start w:val="1"/>
      <w:numFmt w:val="decimal"/>
      <w:lvlText w:val="%1)"/>
      <w:lvlJc w:val="left"/>
      <w:pPr>
        <w:ind w:hanging="3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1">
    <w:nsid w:val="128A5B9A"/>
    <w:multiLevelType w:val="hybridMultilevel"/>
    <w:tmpl w:val="89669574"/>
    <w:lvl w:ilvl="0" w:tplc="A3B831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1AD47321"/>
    <w:multiLevelType w:val="hybridMultilevel"/>
    <w:tmpl w:val="1ACC52FA"/>
    <w:lvl w:ilvl="0" w:tplc="1E6A3C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5D33EF6"/>
    <w:multiLevelType w:val="singleLevel"/>
    <w:tmpl w:val="DB7A6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260253CE"/>
    <w:multiLevelType w:val="hybridMultilevel"/>
    <w:tmpl w:val="EDAC8E1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>
    <w:nsid w:val="26D61D6A"/>
    <w:multiLevelType w:val="hybridMultilevel"/>
    <w:tmpl w:val="5D70E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F93ED7"/>
    <w:multiLevelType w:val="hybridMultilevel"/>
    <w:tmpl w:val="050AA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06D4904"/>
    <w:multiLevelType w:val="hybridMultilevel"/>
    <w:tmpl w:val="16C26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48D5E21"/>
    <w:multiLevelType w:val="hybridMultilevel"/>
    <w:tmpl w:val="DED2D9D4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3741D42"/>
    <w:multiLevelType w:val="hybridMultilevel"/>
    <w:tmpl w:val="2B968792"/>
    <w:lvl w:ilvl="0" w:tplc="19FC55B8">
      <w:start w:val="1"/>
      <w:numFmt w:val="bullet"/>
      <w:lvlText w:val="–"/>
      <w:lvlJc w:val="left"/>
      <w:pPr>
        <w:ind w:left="142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3">
    <w:nsid w:val="68084E72"/>
    <w:multiLevelType w:val="hybridMultilevel"/>
    <w:tmpl w:val="3DC07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4F68D2"/>
    <w:multiLevelType w:val="hybridMultilevel"/>
    <w:tmpl w:val="7F5A0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8"/>
  </w:num>
  <w:num w:numId="5">
    <w:abstractNumId w:val="27"/>
  </w:num>
  <w:num w:numId="6">
    <w:abstractNumId w:val="26"/>
  </w:num>
  <w:num w:numId="7">
    <w:abstractNumId w:val="25"/>
  </w:num>
  <w:num w:numId="8">
    <w:abstractNumId w:val="24"/>
  </w:num>
  <w:num w:numId="9">
    <w:abstractNumId w:val="23"/>
  </w:num>
  <w:num w:numId="10">
    <w:abstractNumId w:val="22"/>
  </w:num>
  <w:num w:numId="11">
    <w:abstractNumId w:val="21"/>
  </w:num>
  <w:num w:numId="12">
    <w:abstractNumId w:val="20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15"/>
  </w:num>
  <w:num w:numId="18">
    <w:abstractNumId w:val="14"/>
  </w:num>
  <w:num w:numId="19">
    <w:abstractNumId w:val="13"/>
  </w:num>
  <w:num w:numId="20">
    <w:abstractNumId w:val="12"/>
  </w:num>
  <w:num w:numId="21">
    <w:abstractNumId w:val="11"/>
  </w:num>
  <w:num w:numId="22">
    <w:abstractNumId w:val="1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4"/>
  </w:num>
  <w:num w:numId="34">
    <w:abstractNumId w:val="42"/>
  </w:num>
  <w:num w:numId="35">
    <w:abstractNumId w:val="41"/>
  </w:num>
  <w:num w:numId="36">
    <w:abstractNumId w:val="40"/>
  </w:num>
  <w:num w:numId="37">
    <w:abstractNumId w:val="32"/>
  </w:num>
  <w:num w:numId="38">
    <w:abstractNumId w:val="35"/>
  </w:num>
  <w:num w:numId="39">
    <w:abstractNumId w:val="36"/>
  </w:num>
  <w:num w:numId="40">
    <w:abstractNumId w:val="45"/>
  </w:num>
  <w:num w:numId="41">
    <w:abstractNumId w:val="39"/>
  </w:num>
  <w:num w:numId="42">
    <w:abstractNumId w:val="38"/>
  </w:num>
  <w:num w:numId="43">
    <w:abstractNumId w:val="37"/>
  </w:num>
  <w:num w:numId="44">
    <w:abstractNumId w:val="33"/>
  </w:num>
  <w:num w:numId="45">
    <w:abstractNumId w:val="44"/>
  </w:num>
  <w:num w:numId="46">
    <w:abstractNumId w:val="4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0EFE"/>
    <w:rsid w:val="00001682"/>
    <w:rsid w:val="00004016"/>
    <w:rsid w:val="000079C3"/>
    <w:rsid w:val="00014B99"/>
    <w:rsid w:val="000155F4"/>
    <w:rsid w:val="00016804"/>
    <w:rsid w:val="00017109"/>
    <w:rsid w:val="000220A3"/>
    <w:rsid w:val="00030315"/>
    <w:rsid w:val="000304FC"/>
    <w:rsid w:val="00030704"/>
    <w:rsid w:val="0003223C"/>
    <w:rsid w:val="000376F7"/>
    <w:rsid w:val="000421C3"/>
    <w:rsid w:val="00042821"/>
    <w:rsid w:val="0004333A"/>
    <w:rsid w:val="000439C9"/>
    <w:rsid w:val="00044589"/>
    <w:rsid w:val="00054DF7"/>
    <w:rsid w:val="0007170A"/>
    <w:rsid w:val="0007651D"/>
    <w:rsid w:val="00076D42"/>
    <w:rsid w:val="0007799C"/>
    <w:rsid w:val="00080514"/>
    <w:rsid w:val="000868B3"/>
    <w:rsid w:val="00086D80"/>
    <w:rsid w:val="000875F2"/>
    <w:rsid w:val="00090A7E"/>
    <w:rsid w:val="000A540D"/>
    <w:rsid w:val="000B024B"/>
    <w:rsid w:val="000C081B"/>
    <w:rsid w:val="000C39E2"/>
    <w:rsid w:val="000D07AD"/>
    <w:rsid w:val="000D4939"/>
    <w:rsid w:val="000D5BA3"/>
    <w:rsid w:val="000E6900"/>
    <w:rsid w:val="000F02BA"/>
    <w:rsid w:val="000F0F6C"/>
    <w:rsid w:val="0010587C"/>
    <w:rsid w:val="00105962"/>
    <w:rsid w:val="00107570"/>
    <w:rsid w:val="0011291B"/>
    <w:rsid w:val="00114731"/>
    <w:rsid w:val="001155DF"/>
    <w:rsid w:val="00116C5B"/>
    <w:rsid w:val="001212C5"/>
    <w:rsid w:val="001326DD"/>
    <w:rsid w:val="00132F3B"/>
    <w:rsid w:val="0014009F"/>
    <w:rsid w:val="00140D69"/>
    <w:rsid w:val="00141E91"/>
    <w:rsid w:val="00146F71"/>
    <w:rsid w:val="0015190E"/>
    <w:rsid w:val="00154921"/>
    <w:rsid w:val="001604AC"/>
    <w:rsid w:val="00163D30"/>
    <w:rsid w:val="001704C6"/>
    <w:rsid w:val="00176143"/>
    <w:rsid w:val="00184A48"/>
    <w:rsid w:val="00190A47"/>
    <w:rsid w:val="00196245"/>
    <w:rsid w:val="001A3B48"/>
    <w:rsid w:val="001A7BDF"/>
    <w:rsid w:val="001B3C75"/>
    <w:rsid w:val="001B4143"/>
    <w:rsid w:val="001C35A9"/>
    <w:rsid w:val="001C7298"/>
    <w:rsid w:val="001D243E"/>
    <w:rsid w:val="001D3B8D"/>
    <w:rsid w:val="001E12D0"/>
    <w:rsid w:val="001E5F80"/>
    <w:rsid w:val="001E69D0"/>
    <w:rsid w:val="001F6C0A"/>
    <w:rsid w:val="002042F4"/>
    <w:rsid w:val="002076BB"/>
    <w:rsid w:val="0021535C"/>
    <w:rsid w:val="00216C01"/>
    <w:rsid w:val="002219AE"/>
    <w:rsid w:val="00222D35"/>
    <w:rsid w:val="00227D4F"/>
    <w:rsid w:val="00244776"/>
    <w:rsid w:val="0025061C"/>
    <w:rsid w:val="002545B2"/>
    <w:rsid w:val="0026092E"/>
    <w:rsid w:val="002617F7"/>
    <w:rsid w:val="002719CF"/>
    <w:rsid w:val="002758CA"/>
    <w:rsid w:val="00275C4C"/>
    <w:rsid w:val="00277BDC"/>
    <w:rsid w:val="00284402"/>
    <w:rsid w:val="00292260"/>
    <w:rsid w:val="00293058"/>
    <w:rsid w:val="002A24D9"/>
    <w:rsid w:val="002A3BE5"/>
    <w:rsid w:val="002A56F2"/>
    <w:rsid w:val="002B704E"/>
    <w:rsid w:val="002C299F"/>
    <w:rsid w:val="002D0DDB"/>
    <w:rsid w:val="002D2997"/>
    <w:rsid w:val="002E69EC"/>
    <w:rsid w:val="00301C09"/>
    <w:rsid w:val="00304C1F"/>
    <w:rsid w:val="00307A87"/>
    <w:rsid w:val="00313003"/>
    <w:rsid w:val="00313214"/>
    <w:rsid w:val="0031376F"/>
    <w:rsid w:val="00320383"/>
    <w:rsid w:val="00320B53"/>
    <w:rsid w:val="00331C24"/>
    <w:rsid w:val="00347CB1"/>
    <w:rsid w:val="003528F8"/>
    <w:rsid w:val="00357513"/>
    <w:rsid w:val="00363151"/>
    <w:rsid w:val="00364349"/>
    <w:rsid w:val="003763CE"/>
    <w:rsid w:val="00381341"/>
    <w:rsid w:val="003839C2"/>
    <w:rsid w:val="003919A7"/>
    <w:rsid w:val="00396BCD"/>
    <w:rsid w:val="003A0B76"/>
    <w:rsid w:val="003B403A"/>
    <w:rsid w:val="003C2F36"/>
    <w:rsid w:val="003C3E81"/>
    <w:rsid w:val="003D02A2"/>
    <w:rsid w:val="003D28AC"/>
    <w:rsid w:val="003D45EC"/>
    <w:rsid w:val="003D467C"/>
    <w:rsid w:val="003D642F"/>
    <w:rsid w:val="003E71FC"/>
    <w:rsid w:val="00402AFC"/>
    <w:rsid w:val="00402B85"/>
    <w:rsid w:val="00415E36"/>
    <w:rsid w:val="00422C8A"/>
    <w:rsid w:val="00422D1E"/>
    <w:rsid w:val="00425835"/>
    <w:rsid w:val="00430482"/>
    <w:rsid w:val="00442B05"/>
    <w:rsid w:val="00453E0B"/>
    <w:rsid w:val="00462BE3"/>
    <w:rsid w:val="00463E3D"/>
    <w:rsid w:val="00466C31"/>
    <w:rsid w:val="0047207E"/>
    <w:rsid w:val="004764E0"/>
    <w:rsid w:val="00476EEE"/>
    <w:rsid w:val="00485B5C"/>
    <w:rsid w:val="004866AC"/>
    <w:rsid w:val="00490D24"/>
    <w:rsid w:val="00495B32"/>
    <w:rsid w:val="004A0C56"/>
    <w:rsid w:val="004A4CAA"/>
    <w:rsid w:val="004A5917"/>
    <w:rsid w:val="004B38F7"/>
    <w:rsid w:val="004C60C8"/>
    <w:rsid w:val="004C7FE8"/>
    <w:rsid w:val="004D04CC"/>
    <w:rsid w:val="004E0274"/>
    <w:rsid w:val="004E1DFE"/>
    <w:rsid w:val="004E29A4"/>
    <w:rsid w:val="004E5B46"/>
    <w:rsid w:val="004F5B8F"/>
    <w:rsid w:val="00502709"/>
    <w:rsid w:val="00502ED8"/>
    <w:rsid w:val="00503EF7"/>
    <w:rsid w:val="0050667F"/>
    <w:rsid w:val="00506869"/>
    <w:rsid w:val="00522EEB"/>
    <w:rsid w:val="00527E9A"/>
    <w:rsid w:val="00531AD1"/>
    <w:rsid w:val="00531B8E"/>
    <w:rsid w:val="00537EAA"/>
    <w:rsid w:val="0054055A"/>
    <w:rsid w:val="005407F7"/>
    <w:rsid w:val="0054785C"/>
    <w:rsid w:val="00556CF6"/>
    <w:rsid w:val="0056504B"/>
    <w:rsid w:val="0056719A"/>
    <w:rsid w:val="005721B5"/>
    <w:rsid w:val="00573364"/>
    <w:rsid w:val="00582485"/>
    <w:rsid w:val="005A5E78"/>
    <w:rsid w:val="005B4FF5"/>
    <w:rsid w:val="005B596A"/>
    <w:rsid w:val="005B7245"/>
    <w:rsid w:val="005B7BE2"/>
    <w:rsid w:val="005C0A18"/>
    <w:rsid w:val="005C3574"/>
    <w:rsid w:val="005C3973"/>
    <w:rsid w:val="005D0711"/>
    <w:rsid w:val="005D16CA"/>
    <w:rsid w:val="005D21B9"/>
    <w:rsid w:val="005D27D5"/>
    <w:rsid w:val="005E059F"/>
    <w:rsid w:val="005E3331"/>
    <w:rsid w:val="005E4389"/>
    <w:rsid w:val="005F2AA1"/>
    <w:rsid w:val="005F3B11"/>
    <w:rsid w:val="00601F8D"/>
    <w:rsid w:val="006023D3"/>
    <w:rsid w:val="006064BC"/>
    <w:rsid w:val="00613DAC"/>
    <w:rsid w:val="006159B2"/>
    <w:rsid w:val="00626533"/>
    <w:rsid w:val="00633436"/>
    <w:rsid w:val="00633C51"/>
    <w:rsid w:val="00634A89"/>
    <w:rsid w:val="00635D76"/>
    <w:rsid w:val="00637D82"/>
    <w:rsid w:val="0064454B"/>
    <w:rsid w:val="00651430"/>
    <w:rsid w:val="0065157F"/>
    <w:rsid w:val="00655B64"/>
    <w:rsid w:val="00663BC8"/>
    <w:rsid w:val="00670534"/>
    <w:rsid w:val="0067132B"/>
    <w:rsid w:val="00680F69"/>
    <w:rsid w:val="00692E54"/>
    <w:rsid w:val="006970F0"/>
    <w:rsid w:val="006A5CB2"/>
    <w:rsid w:val="006A6B19"/>
    <w:rsid w:val="006B1160"/>
    <w:rsid w:val="006B3D66"/>
    <w:rsid w:val="006B493F"/>
    <w:rsid w:val="006B7CA4"/>
    <w:rsid w:val="006C359A"/>
    <w:rsid w:val="006D23C9"/>
    <w:rsid w:val="006F77AA"/>
    <w:rsid w:val="00700E5C"/>
    <w:rsid w:val="00712309"/>
    <w:rsid w:val="00713216"/>
    <w:rsid w:val="007165F9"/>
    <w:rsid w:val="00722F7A"/>
    <w:rsid w:val="0073150F"/>
    <w:rsid w:val="00734FD8"/>
    <w:rsid w:val="00757226"/>
    <w:rsid w:val="007601C4"/>
    <w:rsid w:val="0076293F"/>
    <w:rsid w:val="00774C88"/>
    <w:rsid w:val="00777A33"/>
    <w:rsid w:val="00783810"/>
    <w:rsid w:val="00784C50"/>
    <w:rsid w:val="00791BED"/>
    <w:rsid w:val="00796755"/>
    <w:rsid w:val="007A2872"/>
    <w:rsid w:val="007A6452"/>
    <w:rsid w:val="007C5041"/>
    <w:rsid w:val="007C50BC"/>
    <w:rsid w:val="007C782B"/>
    <w:rsid w:val="007D6276"/>
    <w:rsid w:val="007E5D91"/>
    <w:rsid w:val="007E62FF"/>
    <w:rsid w:val="007F2B50"/>
    <w:rsid w:val="00804DAF"/>
    <w:rsid w:val="00815FD2"/>
    <w:rsid w:val="00827614"/>
    <w:rsid w:val="00833D8D"/>
    <w:rsid w:val="00836B91"/>
    <w:rsid w:val="00855304"/>
    <w:rsid w:val="0085721A"/>
    <w:rsid w:val="00862967"/>
    <w:rsid w:val="00864B41"/>
    <w:rsid w:val="00865EB7"/>
    <w:rsid w:val="008662FC"/>
    <w:rsid w:val="00870837"/>
    <w:rsid w:val="00870D69"/>
    <w:rsid w:val="00875830"/>
    <w:rsid w:val="00876C2C"/>
    <w:rsid w:val="00881BC0"/>
    <w:rsid w:val="008823EB"/>
    <w:rsid w:val="00882B9A"/>
    <w:rsid w:val="0088428E"/>
    <w:rsid w:val="008870A2"/>
    <w:rsid w:val="008A2771"/>
    <w:rsid w:val="008A50AA"/>
    <w:rsid w:val="008A5C3F"/>
    <w:rsid w:val="008B4A9E"/>
    <w:rsid w:val="008C3D9E"/>
    <w:rsid w:val="008C7BD3"/>
    <w:rsid w:val="008D4040"/>
    <w:rsid w:val="008D543F"/>
    <w:rsid w:val="008E0879"/>
    <w:rsid w:val="008E6870"/>
    <w:rsid w:val="008F238F"/>
    <w:rsid w:val="008F60F8"/>
    <w:rsid w:val="008F7EB4"/>
    <w:rsid w:val="00901FD8"/>
    <w:rsid w:val="009022C3"/>
    <w:rsid w:val="009022E1"/>
    <w:rsid w:val="009047BF"/>
    <w:rsid w:val="00904954"/>
    <w:rsid w:val="00907A5F"/>
    <w:rsid w:val="00923151"/>
    <w:rsid w:val="009243DF"/>
    <w:rsid w:val="00925AE4"/>
    <w:rsid w:val="00936368"/>
    <w:rsid w:val="00936B44"/>
    <w:rsid w:val="00951A91"/>
    <w:rsid w:val="009536FA"/>
    <w:rsid w:val="009546D3"/>
    <w:rsid w:val="00954CDD"/>
    <w:rsid w:val="00955627"/>
    <w:rsid w:val="00971F37"/>
    <w:rsid w:val="00980D5B"/>
    <w:rsid w:val="00982EB0"/>
    <w:rsid w:val="0098451B"/>
    <w:rsid w:val="0098561B"/>
    <w:rsid w:val="009863DD"/>
    <w:rsid w:val="009911DC"/>
    <w:rsid w:val="00993B18"/>
    <w:rsid w:val="009A5AAB"/>
    <w:rsid w:val="009B2216"/>
    <w:rsid w:val="009B2709"/>
    <w:rsid w:val="009B4AB1"/>
    <w:rsid w:val="009C1E34"/>
    <w:rsid w:val="009D13A7"/>
    <w:rsid w:val="009E1053"/>
    <w:rsid w:val="009E1597"/>
    <w:rsid w:val="009F4FE6"/>
    <w:rsid w:val="00A00A11"/>
    <w:rsid w:val="00A145ED"/>
    <w:rsid w:val="00A1497D"/>
    <w:rsid w:val="00A20D6F"/>
    <w:rsid w:val="00A22358"/>
    <w:rsid w:val="00A2249E"/>
    <w:rsid w:val="00A226C1"/>
    <w:rsid w:val="00A2492B"/>
    <w:rsid w:val="00A2540F"/>
    <w:rsid w:val="00A27938"/>
    <w:rsid w:val="00A30BAD"/>
    <w:rsid w:val="00A30BCB"/>
    <w:rsid w:val="00A402D8"/>
    <w:rsid w:val="00A4140B"/>
    <w:rsid w:val="00A44E3E"/>
    <w:rsid w:val="00A50837"/>
    <w:rsid w:val="00A52D02"/>
    <w:rsid w:val="00A532D5"/>
    <w:rsid w:val="00A57336"/>
    <w:rsid w:val="00A819CF"/>
    <w:rsid w:val="00A91530"/>
    <w:rsid w:val="00AA4054"/>
    <w:rsid w:val="00AC4B4A"/>
    <w:rsid w:val="00AD12D8"/>
    <w:rsid w:val="00AD2952"/>
    <w:rsid w:val="00AD2D5C"/>
    <w:rsid w:val="00AD31B9"/>
    <w:rsid w:val="00AD5EDC"/>
    <w:rsid w:val="00AE1D6F"/>
    <w:rsid w:val="00AE67ED"/>
    <w:rsid w:val="00AF0FFE"/>
    <w:rsid w:val="00AF2A73"/>
    <w:rsid w:val="00AF52E9"/>
    <w:rsid w:val="00AF7FEE"/>
    <w:rsid w:val="00B02ED6"/>
    <w:rsid w:val="00B10723"/>
    <w:rsid w:val="00B23860"/>
    <w:rsid w:val="00B23A89"/>
    <w:rsid w:val="00B278C1"/>
    <w:rsid w:val="00B477C3"/>
    <w:rsid w:val="00B516CB"/>
    <w:rsid w:val="00B51E85"/>
    <w:rsid w:val="00B52222"/>
    <w:rsid w:val="00B74985"/>
    <w:rsid w:val="00B77381"/>
    <w:rsid w:val="00B821D2"/>
    <w:rsid w:val="00B822AF"/>
    <w:rsid w:val="00B82979"/>
    <w:rsid w:val="00B856DC"/>
    <w:rsid w:val="00B86A16"/>
    <w:rsid w:val="00B923EF"/>
    <w:rsid w:val="00B97FC5"/>
    <w:rsid w:val="00BA0CCF"/>
    <w:rsid w:val="00BB0518"/>
    <w:rsid w:val="00BB461B"/>
    <w:rsid w:val="00BB57B4"/>
    <w:rsid w:val="00BB5F56"/>
    <w:rsid w:val="00BC0670"/>
    <w:rsid w:val="00BC0B29"/>
    <w:rsid w:val="00BC4EF8"/>
    <w:rsid w:val="00BC53C8"/>
    <w:rsid w:val="00BD0DA8"/>
    <w:rsid w:val="00BD3C7D"/>
    <w:rsid w:val="00BF5463"/>
    <w:rsid w:val="00BF5AD9"/>
    <w:rsid w:val="00BF7D96"/>
    <w:rsid w:val="00C03C92"/>
    <w:rsid w:val="00C06247"/>
    <w:rsid w:val="00C11104"/>
    <w:rsid w:val="00C20BBC"/>
    <w:rsid w:val="00C2161C"/>
    <w:rsid w:val="00C247A1"/>
    <w:rsid w:val="00C27630"/>
    <w:rsid w:val="00C2783D"/>
    <w:rsid w:val="00C327B9"/>
    <w:rsid w:val="00C32D2B"/>
    <w:rsid w:val="00C449BF"/>
    <w:rsid w:val="00C45420"/>
    <w:rsid w:val="00C47877"/>
    <w:rsid w:val="00C50047"/>
    <w:rsid w:val="00C60639"/>
    <w:rsid w:val="00C60D38"/>
    <w:rsid w:val="00C6100D"/>
    <w:rsid w:val="00C709CE"/>
    <w:rsid w:val="00C70E21"/>
    <w:rsid w:val="00C70F15"/>
    <w:rsid w:val="00C71168"/>
    <w:rsid w:val="00C743D6"/>
    <w:rsid w:val="00C745F3"/>
    <w:rsid w:val="00C838BE"/>
    <w:rsid w:val="00C9526A"/>
    <w:rsid w:val="00CA0295"/>
    <w:rsid w:val="00CB36DF"/>
    <w:rsid w:val="00CC7E20"/>
    <w:rsid w:val="00CE6301"/>
    <w:rsid w:val="00CF4E8C"/>
    <w:rsid w:val="00D073D6"/>
    <w:rsid w:val="00D07845"/>
    <w:rsid w:val="00D144D7"/>
    <w:rsid w:val="00D159F5"/>
    <w:rsid w:val="00D17C25"/>
    <w:rsid w:val="00D20967"/>
    <w:rsid w:val="00D24AEC"/>
    <w:rsid w:val="00D24B5D"/>
    <w:rsid w:val="00D25AC0"/>
    <w:rsid w:val="00D26DF8"/>
    <w:rsid w:val="00D271D9"/>
    <w:rsid w:val="00D30950"/>
    <w:rsid w:val="00D33D72"/>
    <w:rsid w:val="00D41F50"/>
    <w:rsid w:val="00D4314B"/>
    <w:rsid w:val="00D54139"/>
    <w:rsid w:val="00D60E65"/>
    <w:rsid w:val="00D641DE"/>
    <w:rsid w:val="00D7257F"/>
    <w:rsid w:val="00D73699"/>
    <w:rsid w:val="00DA14E4"/>
    <w:rsid w:val="00DA2B76"/>
    <w:rsid w:val="00DA3BA0"/>
    <w:rsid w:val="00DA5982"/>
    <w:rsid w:val="00DB056A"/>
    <w:rsid w:val="00DB3F3D"/>
    <w:rsid w:val="00DB69F1"/>
    <w:rsid w:val="00DC4A53"/>
    <w:rsid w:val="00DE4D54"/>
    <w:rsid w:val="00DF17DD"/>
    <w:rsid w:val="00DF2CC7"/>
    <w:rsid w:val="00DF42C2"/>
    <w:rsid w:val="00E05E29"/>
    <w:rsid w:val="00E10327"/>
    <w:rsid w:val="00E22DF1"/>
    <w:rsid w:val="00E23AEA"/>
    <w:rsid w:val="00E323C5"/>
    <w:rsid w:val="00E334FE"/>
    <w:rsid w:val="00E4136E"/>
    <w:rsid w:val="00E51164"/>
    <w:rsid w:val="00E54AC5"/>
    <w:rsid w:val="00E563DF"/>
    <w:rsid w:val="00E60EE0"/>
    <w:rsid w:val="00E6126B"/>
    <w:rsid w:val="00E63265"/>
    <w:rsid w:val="00E705B0"/>
    <w:rsid w:val="00E81EBC"/>
    <w:rsid w:val="00E87472"/>
    <w:rsid w:val="00EA1804"/>
    <w:rsid w:val="00EA53F1"/>
    <w:rsid w:val="00EB1B6E"/>
    <w:rsid w:val="00EB46CC"/>
    <w:rsid w:val="00EB59AE"/>
    <w:rsid w:val="00EB6033"/>
    <w:rsid w:val="00EB6EB4"/>
    <w:rsid w:val="00EC1984"/>
    <w:rsid w:val="00EC52DD"/>
    <w:rsid w:val="00ED62F8"/>
    <w:rsid w:val="00ED6A21"/>
    <w:rsid w:val="00EE0DFF"/>
    <w:rsid w:val="00EE2B7C"/>
    <w:rsid w:val="00EE317E"/>
    <w:rsid w:val="00EE651E"/>
    <w:rsid w:val="00F1230B"/>
    <w:rsid w:val="00F219FA"/>
    <w:rsid w:val="00F3125F"/>
    <w:rsid w:val="00F32A19"/>
    <w:rsid w:val="00F34DBA"/>
    <w:rsid w:val="00F3502B"/>
    <w:rsid w:val="00F43C83"/>
    <w:rsid w:val="00F4464E"/>
    <w:rsid w:val="00F476B0"/>
    <w:rsid w:val="00F515A5"/>
    <w:rsid w:val="00F61477"/>
    <w:rsid w:val="00F71F35"/>
    <w:rsid w:val="00F74341"/>
    <w:rsid w:val="00F9342A"/>
    <w:rsid w:val="00F94D69"/>
    <w:rsid w:val="00FB21C0"/>
    <w:rsid w:val="00FB2A2A"/>
    <w:rsid w:val="00FB3777"/>
    <w:rsid w:val="00FC0029"/>
    <w:rsid w:val="00FC13C4"/>
    <w:rsid w:val="00FD4C5E"/>
    <w:rsid w:val="00FE108A"/>
    <w:rsid w:val="00FE7FA2"/>
    <w:rsid w:val="00FF2799"/>
    <w:rsid w:val="00FF6ED8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2CEA19"/>
  <w15:docId w15:val="{43E01AF3-850B-479D-95E3-0E9104D4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A2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uiPriority w:val="9"/>
    <w:qFormat/>
    <w:rsid w:val="009022E1"/>
    <w:pPr>
      <w:keepNext/>
      <w:outlineLvl w:val="1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AF2A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A7BD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2C8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22C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22C8A"/>
  </w:style>
  <w:style w:type="table" w:styleId="a8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E6326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d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rsid w:val="009022E1"/>
    <w:rPr>
      <w:b/>
      <w:bCs/>
      <w:sz w:val="40"/>
      <w:szCs w:val="24"/>
    </w:rPr>
  </w:style>
  <w:style w:type="paragraph" w:styleId="ae">
    <w:name w:val="Body Text"/>
    <w:basedOn w:val="a"/>
    <w:link w:val="af"/>
    <w:uiPriority w:val="99"/>
    <w:qFormat/>
    <w:rsid w:val="009022E1"/>
    <w:rPr>
      <w:sz w:val="16"/>
    </w:rPr>
  </w:style>
  <w:style w:type="character" w:customStyle="1" w:styleId="af">
    <w:name w:val="Основной текст Знак"/>
    <w:link w:val="ae"/>
    <w:uiPriority w:val="99"/>
    <w:rsid w:val="009022E1"/>
    <w:rPr>
      <w:sz w:val="16"/>
      <w:szCs w:val="24"/>
    </w:rPr>
  </w:style>
  <w:style w:type="character" w:customStyle="1" w:styleId="20">
    <w:name w:val="Заголовок 2 Знак"/>
    <w:link w:val="2"/>
    <w:uiPriority w:val="9"/>
    <w:rsid w:val="009022E1"/>
    <w:rPr>
      <w:b/>
      <w:bCs/>
      <w:sz w:val="24"/>
      <w:szCs w:val="24"/>
    </w:rPr>
  </w:style>
  <w:style w:type="paragraph" w:styleId="af0">
    <w:name w:val="Plain Text"/>
    <w:basedOn w:val="a"/>
    <w:link w:val="af1"/>
    <w:rsid w:val="00B10723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B10723"/>
    <w:rPr>
      <w:rFonts w:ascii="Courier New" w:hAnsi="Courier New" w:cs="Courier New"/>
    </w:rPr>
  </w:style>
  <w:style w:type="character" w:customStyle="1" w:styleId="FontStyle68">
    <w:name w:val="Font Style68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2">
    <w:name w:val="Hyperlink"/>
    <w:uiPriority w:val="99"/>
    <w:rsid w:val="00601F8D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16804"/>
    <w:pPr>
      <w:widowControl w:val="0"/>
      <w:autoSpaceDE w:val="0"/>
      <w:autoSpaceDN w:val="0"/>
      <w:adjustRightInd w:val="0"/>
    </w:pPr>
  </w:style>
  <w:style w:type="character" w:customStyle="1" w:styleId="a6">
    <w:name w:val="Нижний колонтитул Знак"/>
    <w:link w:val="a5"/>
    <w:uiPriority w:val="99"/>
    <w:rsid w:val="00923151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923151"/>
    <w:rPr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AF2A73"/>
    <w:rPr>
      <w:rFonts w:ascii="Calibri" w:eastAsia="Times New Roman" w:hAnsi="Calibri" w:cs="Times New Roman"/>
      <w:b/>
      <w:bCs/>
      <w:sz w:val="28"/>
      <w:szCs w:val="28"/>
    </w:rPr>
  </w:style>
  <w:style w:type="character" w:styleId="af3">
    <w:name w:val="Emphasis"/>
    <w:qFormat/>
    <w:rsid w:val="00C247A1"/>
    <w:rPr>
      <w:i/>
      <w:iCs/>
    </w:rPr>
  </w:style>
  <w:style w:type="paragraph" w:styleId="21">
    <w:name w:val="Body Text 2"/>
    <w:basedOn w:val="a"/>
    <w:link w:val="22"/>
    <w:rsid w:val="00B23A89"/>
    <w:pPr>
      <w:spacing w:after="120" w:line="480" w:lineRule="auto"/>
    </w:pPr>
  </w:style>
  <w:style w:type="character" w:customStyle="1" w:styleId="22">
    <w:name w:val="Основной текст 2 Знак"/>
    <w:link w:val="21"/>
    <w:rsid w:val="00B23A89"/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23A89"/>
  </w:style>
  <w:style w:type="paragraph" w:styleId="af4">
    <w:name w:val="No Spacing"/>
    <w:link w:val="af5"/>
    <w:uiPriority w:val="1"/>
    <w:qFormat/>
    <w:rsid w:val="00B23A89"/>
    <w:rPr>
      <w:rFonts w:ascii="Calibri" w:hAnsi="Calibri"/>
      <w:sz w:val="22"/>
      <w:szCs w:val="22"/>
    </w:rPr>
  </w:style>
  <w:style w:type="character" w:customStyle="1" w:styleId="af5">
    <w:name w:val="Без интервала Знак"/>
    <w:link w:val="af4"/>
    <w:uiPriority w:val="1"/>
    <w:rsid w:val="00B23A89"/>
    <w:rPr>
      <w:rFonts w:ascii="Calibri" w:hAnsi="Calibri"/>
      <w:sz w:val="22"/>
      <w:szCs w:val="22"/>
    </w:rPr>
  </w:style>
  <w:style w:type="character" w:customStyle="1" w:styleId="aa">
    <w:name w:val="Текст выноски Знак"/>
    <w:link w:val="a9"/>
    <w:uiPriority w:val="99"/>
    <w:semiHidden/>
    <w:rsid w:val="00B23A89"/>
    <w:rPr>
      <w:rFonts w:ascii="Tahoma" w:hAnsi="Tahoma" w:cs="Tahoma"/>
      <w:sz w:val="16"/>
      <w:szCs w:val="16"/>
    </w:rPr>
  </w:style>
  <w:style w:type="paragraph" w:styleId="af6">
    <w:name w:val="TOC Heading"/>
    <w:basedOn w:val="1"/>
    <w:next w:val="a"/>
    <w:uiPriority w:val="39"/>
    <w:semiHidden/>
    <w:unhideWhenUsed/>
    <w:qFormat/>
    <w:rsid w:val="00B23A89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B23A89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Основной текст_"/>
    <w:link w:val="61"/>
    <w:rsid w:val="00B23A89"/>
    <w:rPr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7"/>
    <w:rsid w:val="00B23A89"/>
    <w:pPr>
      <w:widowControl w:val="0"/>
      <w:shd w:val="clear" w:color="auto" w:fill="FFFFFF"/>
      <w:spacing w:after="720" w:line="0" w:lineRule="atLeast"/>
      <w:ind w:hanging="1080"/>
      <w:jc w:val="center"/>
    </w:pPr>
    <w:rPr>
      <w:sz w:val="26"/>
      <w:szCs w:val="26"/>
    </w:rPr>
  </w:style>
  <w:style w:type="character" w:customStyle="1" w:styleId="MTConvertedEquation">
    <w:name w:val="MTConvertedEquation"/>
    <w:rsid w:val="00B23A8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f8">
    <w:name w:val="caption"/>
    <w:basedOn w:val="a"/>
    <w:next w:val="a"/>
    <w:uiPriority w:val="35"/>
    <w:unhideWhenUsed/>
    <w:qFormat/>
    <w:rsid w:val="00B23A89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table" w:customStyle="1" w:styleId="13">
    <w:name w:val="Сетка таблицы1"/>
    <w:basedOn w:val="a1"/>
    <w:next w:val="a8"/>
    <w:uiPriority w:val="59"/>
    <w:rsid w:val="00B23A8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B23A89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23A89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B23A89"/>
    <w:rPr>
      <w:rFonts w:ascii="Calibri" w:eastAsia="Calibri" w:hAnsi="Calibri"/>
      <w:sz w:val="16"/>
      <w:szCs w:val="16"/>
      <w:lang w:eastAsia="en-US"/>
    </w:rPr>
  </w:style>
  <w:style w:type="table" w:customStyle="1" w:styleId="110">
    <w:name w:val="Сетка таблицы11"/>
    <w:basedOn w:val="a1"/>
    <w:next w:val="a8"/>
    <w:uiPriority w:val="59"/>
    <w:rsid w:val="00B23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8"/>
    <w:uiPriority w:val="59"/>
    <w:rsid w:val="00B23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8"/>
    <w:uiPriority w:val="59"/>
    <w:rsid w:val="00B23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B23A89"/>
  </w:style>
  <w:style w:type="character" w:styleId="af9">
    <w:name w:val="Strong"/>
    <w:uiPriority w:val="22"/>
    <w:qFormat/>
    <w:rsid w:val="00B23A89"/>
    <w:rPr>
      <w:b/>
      <w:bCs/>
    </w:rPr>
  </w:style>
  <w:style w:type="character" w:customStyle="1" w:styleId="apple-converted-space">
    <w:name w:val="apple-converted-space"/>
    <w:rsid w:val="00B23A89"/>
  </w:style>
  <w:style w:type="character" w:styleId="afa">
    <w:name w:val="FollowedHyperlink"/>
    <w:basedOn w:val="a0"/>
    <w:semiHidden/>
    <w:unhideWhenUsed/>
    <w:rsid w:val="004F5B8F"/>
    <w:rPr>
      <w:color w:val="954F72" w:themeColor="followedHyperlink"/>
      <w:u w:val="single"/>
    </w:rPr>
  </w:style>
  <w:style w:type="character" w:customStyle="1" w:styleId="60">
    <w:name w:val="Заголовок 6 Знак"/>
    <w:basedOn w:val="a0"/>
    <w:link w:val="6"/>
    <w:semiHidden/>
    <w:rsid w:val="001A7B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fb">
    <w:name w:val="РУП"/>
    <w:qFormat/>
    <w:rsid w:val="00692E54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14">
    <w:name w:val="заголовок 1"/>
    <w:basedOn w:val="a"/>
    <w:next w:val="a"/>
    <w:rsid w:val="00692E5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9E1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4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6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znanium.com/catalog/product/1863387" TargetMode="External"/><Relationship Id="rId18" Type="http://schemas.openxmlformats.org/officeDocument/2006/relationships/hyperlink" Target="https://znanium.com" TargetMode="Externa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lib.ugtu.net/book/14502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561337" TargetMode="External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3.xml"/><Relationship Id="rId32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1836510" TargetMode="Externa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1.xml"/><Relationship Id="rId31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znanium.com/catalog/product/1836510" TargetMode="External"/><Relationship Id="rId22" Type="http://schemas.openxmlformats.org/officeDocument/2006/relationships/footer" Target="footer5.xml"/><Relationship Id="rId27" Type="http://schemas.openxmlformats.org/officeDocument/2006/relationships/footer" Target="footer8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A1EFF0-EE62-4F18-8292-29F1D3952047}"/>
</file>

<file path=customXml/itemProps2.xml><?xml version="1.0" encoding="utf-8"?>
<ds:datastoreItem xmlns:ds="http://schemas.openxmlformats.org/officeDocument/2006/customXml" ds:itemID="{4BA9F96B-8555-4417-8916-2F2FB6F4E41D}"/>
</file>

<file path=customXml/itemProps3.xml><?xml version="1.0" encoding="utf-8"?>
<ds:datastoreItem xmlns:ds="http://schemas.openxmlformats.org/officeDocument/2006/customXml" ds:itemID="{6A219070-DEB6-4C15-9544-9342250F65A4}"/>
</file>

<file path=customXml/itemProps4.xml><?xml version="1.0" encoding="utf-8"?>
<ds:datastoreItem xmlns:ds="http://schemas.openxmlformats.org/officeDocument/2006/customXml" ds:itemID="{AA2E8A3B-E4EB-429E-B38B-B9A48CE2DA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5416</Words>
  <Characters>30873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Microsoft</Company>
  <LinksUpToDate>false</LinksUpToDate>
  <CharactersWithSpaces>36217</CharactersWithSpaces>
  <SharedDoc>false</SharedDoc>
  <HLinks>
    <vt:vector size="66" baseType="variant">
      <vt:variant>
        <vt:i4>1572914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_Toc370109100</vt:lpwstr>
      </vt:variant>
      <vt:variant>
        <vt:i4>1114163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_Toc370109099</vt:lpwstr>
      </vt:variant>
      <vt:variant>
        <vt:i4>1114163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_Toc370109098</vt:lpwstr>
      </vt:variant>
      <vt:variant>
        <vt:i4>1114163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_Toc370109097</vt:lpwstr>
      </vt:variant>
      <vt:variant>
        <vt:i4>1114163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_Toc370109096</vt:lpwstr>
      </vt:variant>
      <vt:variant>
        <vt:i4>1114163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_Toc370109095</vt:lpwstr>
      </vt:variant>
      <vt:variant>
        <vt:i4>1114163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_Toc370109094</vt:lpwstr>
      </vt:variant>
      <vt:variant>
        <vt:i4>1114163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_Toc370109093</vt:lpwstr>
      </vt:variant>
      <vt:variant>
        <vt:i4>1114163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_Toc370109092</vt:lpwstr>
      </vt:variant>
      <vt:variant>
        <vt:i4>1114163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_Toc370109091</vt:lpwstr>
      </vt:variant>
      <vt:variant>
        <vt:i4>1048584</vt:i4>
      </vt:variant>
      <vt:variant>
        <vt:i4>0</vt:i4>
      </vt:variant>
      <vt:variant>
        <vt:i4>0</vt:i4>
      </vt:variant>
      <vt:variant>
        <vt:i4>5</vt:i4>
      </vt:variant>
      <vt:variant>
        <vt:lpwstr>http://works.doklad.ru/view/dk-A98k5Ruc.html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3</cp:revision>
  <cp:lastPrinted>2018-01-22T08:00:00Z</cp:lastPrinted>
  <dcterms:created xsi:type="dcterms:W3CDTF">2022-05-19T11:04:00Z</dcterms:created>
  <dcterms:modified xsi:type="dcterms:W3CDTF">2022-05-19T11:04:00Z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